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33A" w:rsidRPr="00643A38" w:rsidRDefault="0059333A" w:rsidP="003B4B60">
      <w:pPr>
        <w:rPr>
          <w:rFonts w:ascii="Verdana" w:hAnsi="Verdana"/>
        </w:rPr>
      </w:pPr>
    </w:p>
    <w:p w:rsidR="0059333A" w:rsidRPr="00643A38" w:rsidRDefault="0059333A" w:rsidP="003B4B60">
      <w:pPr>
        <w:rPr>
          <w:rFonts w:ascii="Verdana" w:hAnsi="Verdana"/>
        </w:rPr>
      </w:pPr>
    </w:p>
    <w:p w:rsidR="0059333A" w:rsidRPr="00643A38" w:rsidRDefault="0059333A" w:rsidP="003B4B60">
      <w:pPr>
        <w:rPr>
          <w:rFonts w:ascii="Verdana" w:hAnsi="Verdana"/>
          <w:b/>
          <w:sz w:val="22"/>
          <w:szCs w:val="22"/>
        </w:rPr>
      </w:pPr>
    </w:p>
    <w:p w:rsidR="0059333A" w:rsidRPr="00643A38" w:rsidRDefault="0059333A" w:rsidP="003B4B60">
      <w:pPr>
        <w:rPr>
          <w:rFonts w:ascii="Verdana" w:hAnsi="Verdana"/>
        </w:rPr>
      </w:pPr>
    </w:p>
    <w:p w:rsidR="0059333A" w:rsidRPr="00174381" w:rsidRDefault="0059333A" w:rsidP="001A0513">
      <w:pPr>
        <w:jc w:val="center"/>
        <w:outlineLvl w:val="0"/>
        <w:rPr>
          <w:rFonts w:ascii="Verdana" w:hAnsi="Verdana"/>
          <w:b/>
          <w:sz w:val="28"/>
          <w:szCs w:val="28"/>
        </w:rPr>
      </w:pPr>
      <w:r w:rsidRPr="00174381">
        <w:rPr>
          <w:rFonts w:ascii="Verdana" w:hAnsi="Verdana"/>
          <w:b/>
          <w:sz w:val="28"/>
          <w:szCs w:val="28"/>
        </w:rPr>
        <w:t>DISCIPLINARE DI GARA</w:t>
      </w:r>
    </w:p>
    <w:p w:rsidR="0059333A" w:rsidRPr="00174381" w:rsidRDefault="0059333A" w:rsidP="003B4B60">
      <w:pPr>
        <w:rPr>
          <w:rFonts w:ascii="Verdana" w:hAnsi="Verdana"/>
        </w:rPr>
      </w:pPr>
    </w:p>
    <w:p w:rsidR="0059333A" w:rsidRPr="00AC3A52" w:rsidRDefault="0059333A" w:rsidP="00A97E42">
      <w:pPr>
        <w:jc w:val="both"/>
        <w:rPr>
          <w:rFonts w:ascii="Verdana" w:hAnsi="Verdana"/>
          <w:b/>
        </w:rPr>
      </w:pPr>
    </w:p>
    <w:p w:rsidR="0059333A" w:rsidRPr="00174381" w:rsidRDefault="0059333A" w:rsidP="00A97E42">
      <w:pPr>
        <w:rPr>
          <w:rFonts w:ascii="Verdana" w:hAnsi="Verdana"/>
          <w:b/>
        </w:rPr>
      </w:pPr>
    </w:p>
    <w:p w:rsidR="0059333A" w:rsidRPr="00174381" w:rsidRDefault="0059333A" w:rsidP="003B4B60">
      <w:pPr>
        <w:jc w:val="both"/>
        <w:rPr>
          <w:rFonts w:ascii="Verdana" w:hAnsi="Verdana"/>
          <w:b/>
          <w:highlight w:val="yellow"/>
        </w:rPr>
      </w:pPr>
    </w:p>
    <w:p w:rsidR="0059333A" w:rsidRDefault="007A1A54" w:rsidP="00F4182A">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6" type="#_x0000_t75" style="position:absolute;margin-left:.65pt;margin-top:9.2pt;width:481.2pt;height:166.4pt;z-index:1;visibility:visible" wrapcoords="-34 0 -34 21503 21600 21503 21600 0 -34 0">
            <v:imagedata r:id="rId7" o:title="" croptop="1986f" cropbottom="2855f" cropleft="1070f" cropright="1234f" gain="109227f"/>
            <w10:wrap type="through"/>
          </v:shape>
        </w:pict>
      </w:r>
    </w:p>
    <w:p w:rsidR="0059333A" w:rsidRPr="00174381" w:rsidRDefault="0059333A" w:rsidP="003B4B60">
      <w:pPr>
        <w:jc w:val="both"/>
        <w:rPr>
          <w:rFonts w:ascii="Verdana" w:hAnsi="Verdana"/>
          <w:b/>
          <w:highlight w:val="yellow"/>
        </w:rPr>
      </w:pPr>
    </w:p>
    <w:p w:rsidR="0059333A" w:rsidRPr="00174381" w:rsidRDefault="0059333A" w:rsidP="003B4B60">
      <w:pPr>
        <w:jc w:val="both"/>
        <w:rPr>
          <w:rFonts w:ascii="Verdana" w:hAnsi="Verdana"/>
          <w:b/>
          <w:highlight w:val="yellow"/>
        </w:rPr>
      </w:pPr>
    </w:p>
    <w:p w:rsidR="0059333A" w:rsidRPr="00480EA8" w:rsidRDefault="0059333A" w:rsidP="00480EA8">
      <w:pPr>
        <w:tabs>
          <w:tab w:val="left" w:pos="9638"/>
        </w:tabs>
        <w:autoSpaceDE w:val="0"/>
        <w:autoSpaceDN w:val="0"/>
        <w:adjustRightInd w:val="0"/>
        <w:jc w:val="both"/>
        <w:rPr>
          <w:rFonts w:ascii="Verdana" w:hAnsi="Verdana"/>
          <w:b/>
          <w:bCs/>
          <w:color w:val="000000"/>
          <w:sz w:val="24"/>
          <w:szCs w:val="24"/>
        </w:rPr>
      </w:pPr>
      <w:r w:rsidRPr="00480EA8">
        <w:rPr>
          <w:rFonts w:ascii="Verdana" w:hAnsi="Verdana"/>
          <w:b/>
          <w:bCs/>
          <w:color w:val="000000"/>
          <w:sz w:val="24"/>
          <w:szCs w:val="24"/>
        </w:rPr>
        <w:t xml:space="preserve">PROCEDURA APERTA PER </w:t>
      </w:r>
      <w:smartTag w:uri="urn:schemas-microsoft-com:office:smarttags" w:element="PersonName">
        <w:smartTagPr>
          <w:attr w:name="ProductID" w:val="LA FORNITURA DI"/>
        </w:smartTagPr>
        <w:r w:rsidRPr="00480EA8">
          <w:rPr>
            <w:rFonts w:ascii="Verdana" w:hAnsi="Verdana"/>
            <w:b/>
            <w:bCs/>
            <w:color w:val="000000"/>
            <w:sz w:val="24"/>
            <w:szCs w:val="24"/>
          </w:rPr>
          <w:t>LA FORNITURA DI</w:t>
        </w:r>
      </w:smartTag>
      <w:r w:rsidRPr="00480EA8">
        <w:rPr>
          <w:rFonts w:ascii="Verdana" w:hAnsi="Verdana"/>
          <w:b/>
          <w:bCs/>
          <w:color w:val="000000"/>
          <w:sz w:val="24"/>
          <w:szCs w:val="24"/>
        </w:rPr>
        <w:t xml:space="preserve"> AUTOMEZZI, MACCHINARI ED ATTREZZATURE, ALLESTITE PER USO PROTEZIONE CIVILE, ATTE A COSTITUIRE PARTE DELLA COLONNA MOBILE  PER IL SERVIZIO PROTEZIONE CIVILE DELLA REGIONE PUGLIA</w:t>
      </w:r>
    </w:p>
    <w:p w:rsidR="0059333A" w:rsidRPr="00174381" w:rsidRDefault="0059333A" w:rsidP="003B4B60">
      <w:pPr>
        <w:jc w:val="both"/>
        <w:rPr>
          <w:rFonts w:ascii="Verdana" w:hAnsi="Verdana"/>
          <w:b/>
          <w:highlight w:val="yellow"/>
        </w:rPr>
      </w:pPr>
    </w:p>
    <w:p w:rsidR="0059333A" w:rsidRPr="00174381" w:rsidRDefault="0059333A" w:rsidP="003B4B60">
      <w:pPr>
        <w:jc w:val="both"/>
        <w:rPr>
          <w:rFonts w:ascii="Verdana" w:hAnsi="Verdana"/>
          <w:b/>
          <w:highlight w:val="yellow"/>
        </w:rPr>
      </w:pPr>
    </w:p>
    <w:p w:rsidR="0059333A" w:rsidRDefault="0059333A" w:rsidP="00A97E42">
      <w:pPr>
        <w:jc w:val="both"/>
        <w:rPr>
          <w:rFonts w:ascii="Verdana" w:hAnsi="Verdana"/>
          <w:b/>
        </w:rPr>
      </w:pPr>
      <w:r>
        <w:rPr>
          <w:rFonts w:ascii="Verdana" w:hAnsi="Verdana"/>
          <w:b/>
        </w:rPr>
        <w:t>CIG :</w:t>
      </w:r>
      <w:r w:rsidR="001A192A">
        <w:rPr>
          <w:rFonts w:ascii="Verdana" w:hAnsi="Verdana"/>
          <w:b/>
        </w:rPr>
        <w:t xml:space="preserve"> 49378846C7</w:t>
      </w:r>
      <w:r>
        <w:rPr>
          <w:rFonts w:ascii="Verdana" w:hAnsi="Verdana"/>
          <w:b/>
        </w:rPr>
        <w:t xml:space="preserve">  </w:t>
      </w:r>
    </w:p>
    <w:p w:rsidR="0059333A" w:rsidRDefault="0059333A" w:rsidP="00A97E42">
      <w:pPr>
        <w:jc w:val="both"/>
        <w:rPr>
          <w:rFonts w:ascii="Verdana" w:hAnsi="Verdana"/>
          <w:b/>
        </w:rPr>
      </w:pPr>
      <w:r>
        <w:rPr>
          <w:rFonts w:ascii="Verdana" w:hAnsi="Verdana"/>
          <w:b/>
        </w:rPr>
        <w:t>C.U.P. : B39E11004760009</w:t>
      </w:r>
    </w:p>
    <w:p w:rsidR="0059333A" w:rsidRPr="00174381" w:rsidRDefault="0059333A" w:rsidP="003B4B60">
      <w:pPr>
        <w:jc w:val="both"/>
        <w:rPr>
          <w:rFonts w:ascii="Verdana" w:hAnsi="Verdana"/>
          <w:b/>
          <w:highlight w:val="yellow"/>
        </w:rPr>
      </w:pPr>
    </w:p>
    <w:p w:rsidR="0059333A" w:rsidRPr="00174381" w:rsidRDefault="0059333A" w:rsidP="003B4B60">
      <w:pPr>
        <w:jc w:val="both"/>
        <w:rPr>
          <w:rFonts w:ascii="Verdana" w:hAnsi="Verdana"/>
          <w:b/>
          <w:highlight w:val="yellow"/>
        </w:rPr>
      </w:pPr>
    </w:p>
    <w:p w:rsidR="0059333A" w:rsidRDefault="0059333A" w:rsidP="003B4B60">
      <w:pPr>
        <w:jc w:val="both"/>
        <w:rPr>
          <w:rFonts w:ascii="Verdana" w:hAnsi="Verdana"/>
          <w:b/>
          <w:highlight w:val="yellow"/>
        </w:rPr>
      </w:pPr>
    </w:p>
    <w:p w:rsidR="0059333A" w:rsidRDefault="0059333A" w:rsidP="003B4B60">
      <w:pPr>
        <w:jc w:val="both"/>
        <w:rPr>
          <w:rFonts w:ascii="Verdana" w:hAnsi="Verdana"/>
          <w:b/>
          <w:highlight w:val="yellow"/>
        </w:rPr>
      </w:pPr>
    </w:p>
    <w:p w:rsidR="0059333A" w:rsidRDefault="0059333A" w:rsidP="003B4B60">
      <w:pPr>
        <w:jc w:val="both"/>
        <w:rPr>
          <w:rFonts w:ascii="Verdana" w:hAnsi="Verdana"/>
          <w:b/>
          <w:highlight w:val="yellow"/>
        </w:rPr>
      </w:pPr>
    </w:p>
    <w:p w:rsidR="0059333A" w:rsidRPr="00174381" w:rsidRDefault="0059333A" w:rsidP="003B4B60">
      <w:pPr>
        <w:jc w:val="both"/>
        <w:rPr>
          <w:rFonts w:ascii="Verdana" w:hAnsi="Verdana"/>
          <w:b/>
          <w:highlight w:val="yellow"/>
        </w:rPr>
      </w:pPr>
    </w:p>
    <w:p w:rsidR="0059333A" w:rsidRDefault="0059333A" w:rsidP="0007412E">
      <w:pPr>
        <w:jc w:val="both"/>
        <w:rPr>
          <w:rFonts w:ascii="Verdana" w:hAnsi="Verdana"/>
          <w:b/>
        </w:rPr>
      </w:pPr>
      <w:r>
        <w:rPr>
          <w:rFonts w:ascii="Verdana" w:hAnsi="Verdana"/>
          <w:b/>
        </w:rPr>
        <w:lastRenderedPageBreak/>
        <w:t>Sommario</w:t>
      </w:r>
    </w:p>
    <w:p w:rsidR="0059333A" w:rsidRDefault="0059333A" w:rsidP="0007412E">
      <w:pPr>
        <w:jc w:val="both"/>
        <w:rPr>
          <w:rFonts w:ascii="Verdana" w:hAnsi="Verdana"/>
          <w:b/>
        </w:rPr>
      </w:pPr>
      <w:r>
        <w:rPr>
          <w:rFonts w:ascii="Verdana" w:hAnsi="Verdana"/>
          <w:b/>
        </w:rPr>
        <w:t xml:space="preserve"> </w:t>
      </w:r>
    </w:p>
    <w:p w:rsidR="0059333A" w:rsidRPr="001A5FFB" w:rsidRDefault="0059333A" w:rsidP="0007412E">
      <w:pPr>
        <w:autoSpaceDE w:val="0"/>
        <w:autoSpaceDN w:val="0"/>
        <w:adjustRightInd w:val="0"/>
        <w:rPr>
          <w:rFonts w:ascii="Verdana" w:hAnsi="Verdana"/>
          <w:bCs/>
          <w:color w:val="000000"/>
        </w:rPr>
      </w:pPr>
      <w:r w:rsidRPr="001A5FFB">
        <w:rPr>
          <w:rFonts w:ascii="Verdana" w:hAnsi="Verdana"/>
          <w:bCs/>
          <w:color w:val="000000"/>
        </w:rPr>
        <w:t>1. OGGETTO</w:t>
      </w:r>
      <w:r>
        <w:rPr>
          <w:rFonts w:ascii="Verdana" w:hAnsi="Verdana"/>
          <w:bCs/>
          <w:color w:val="000000"/>
        </w:rPr>
        <w:t>………………………………………………………………………………………………….……………………..</w:t>
      </w:r>
      <w:r w:rsidRPr="001A5FFB">
        <w:rPr>
          <w:rFonts w:ascii="Verdana" w:hAnsi="Verdana"/>
          <w:bCs/>
          <w:color w:val="000000"/>
        </w:rPr>
        <w:t>...</w:t>
      </w:r>
      <w:r w:rsidRPr="00EE577A">
        <w:rPr>
          <w:rFonts w:ascii="Verdana" w:hAnsi="Verdana"/>
          <w:b/>
          <w:bCs/>
          <w:color w:val="000000"/>
        </w:rPr>
        <w:t>3</w:t>
      </w:r>
    </w:p>
    <w:p w:rsidR="0059333A" w:rsidRPr="00EE577A" w:rsidRDefault="0059333A" w:rsidP="0007412E">
      <w:pPr>
        <w:autoSpaceDE w:val="0"/>
        <w:autoSpaceDN w:val="0"/>
        <w:adjustRightInd w:val="0"/>
        <w:rPr>
          <w:rFonts w:ascii="Verdana" w:hAnsi="Verdana"/>
          <w:b/>
          <w:bCs/>
          <w:color w:val="000000"/>
        </w:rPr>
      </w:pPr>
      <w:r w:rsidRPr="001A5FFB">
        <w:rPr>
          <w:rFonts w:ascii="Verdana" w:hAnsi="Verdana"/>
          <w:bCs/>
          <w:color w:val="000000"/>
        </w:rPr>
        <w:t>2. TEMPO DI CONSEGNA ................................</w:t>
      </w:r>
      <w:r>
        <w:rPr>
          <w:rFonts w:ascii="Verdana" w:hAnsi="Verdana"/>
          <w:bCs/>
          <w:color w:val="000000"/>
        </w:rPr>
        <w:t>..........</w:t>
      </w:r>
      <w:r w:rsidRPr="001A5FFB">
        <w:rPr>
          <w:rFonts w:ascii="Verdana" w:hAnsi="Verdana"/>
          <w:bCs/>
          <w:color w:val="000000"/>
        </w:rPr>
        <w:t>........................</w:t>
      </w:r>
      <w:r>
        <w:rPr>
          <w:rFonts w:ascii="Verdana" w:hAnsi="Verdana"/>
          <w:bCs/>
          <w:color w:val="000000"/>
        </w:rPr>
        <w:t>.</w:t>
      </w:r>
      <w:r w:rsidRPr="001A5FFB">
        <w:rPr>
          <w:rFonts w:ascii="Verdana" w:hAnsi="Verdana"/>
          <w:bCs/>
          <w:color w:val="000000"/>
        </w:rPr>
        <w:t>......................</w:t>
      </w:r>
      <w:r w:rsidRPr="00EE577A">
        <w:rPr>
          <w:rFonts w:ascii="Verdana" w:hAnsi="Verdana"/>
          <w:b/>
          <w:bCs/>
          <w:color w:val="000000"/>
        </w:rPr>
        <w:t>6</w:t>
      </w:r>
    </w:p>
    <w:p w:rsidR="0059333A" w:rsidRPr="001A5FFB" w:rsidRDefault="0059333A" w:rsidP="0007412E">
      <w:pPr>
        <w:autoSpaceDE w:val="0"/>
        <w:autoSpaceDN w:val="0"/>
        <w:adjustRightInd w:val="0"/>
        <w:rPr>
          <w:rFonts w:ascii="Verdana" w:hAnsi="Verdana"/>
          <w:bCs/>
          <w:color w:val="000000"/>
        </w:rPr>
      </w:pPr>
      <w:r w:rsidRPr="001A5FFB">
        <w:rPr>
          <w:rFonts w:ascii="Verdana" w:hAnsi="Verdana"/>
          <w:bCs/>
          <w:color w:val="000000"/>
        </w:rPr>
        <w:t xml:space="preserve">3. SOGGETTI A CUI POSSONO ESSERE AFFIDATI I CONTRATTI PUBBLICI </w:t>
      </w:r>
      <w:r>
        <w:rPr>
          <w:rFonts w:ascii="Verdana" w:hAnsi="Verdana"/>
          <w:bCs/>
          <w:color w:val="000000"/>
        </w:rPr>
        <w:t>.</w:t>
      </w:r>
      <w:r w:rsidRPr="001A5FFB">
        <w:rPr>
          <w:rFonts w:ascii="Verdana" w:hAnsi="Verdana"/>
          <w:bCs/>
          <w:color w:val="000000"/>
        </w:rPr>
        <w:t>.....................</w:t>
      </w:r>
      <w:r w:rsidRPr="00EE577A">
        <w:rPr>
          <w:rFonts w:ascii="Verdana" w:hAnsi="Verdana"/>
          <w:b/>
          <w:bCs/>
          <w:color w:val="000000"/>
        </w:rPr>
        <w:t>7</w:t>
      </w:r>
    </w:p>
    <w:p w:rsidR="0059333A" w:rsidRPr="001A5FFB" w:rsidRDefault="0059333A" w:rsidP="0007412E">
      <w:pPr>
        <w:autoSpaceDE w:val="0"/>
        <w:autoSpaceDN w:val="0"/>
        <w:adjustRightInd w:val="0"/>
        <w:rPr>
          <w:rFonts w:ascii="Verdana" w:hAnsi="Verdana"/>
          <w:bCs/>
          <w:color w:val="000000"/>
        </w:rPr>
      </w:pPr>
      <w:r w:rsidRPr="001A5FFB">
        <w:rPr>
          <w:rFonts w:ascii="Verdana" w:hAnsi="Verdana"/>
          <w:bCs/>
          <w:color w:val="000000"/>
        </w:rPr>
        <w:t>4. REQUISITI DI ORDINE GENERALE E SPECIALE ...........................</w:t>
      </w:r>
      <w:r>
        <w:rPr>
          <w:rFonts w:ascii="Verdana" w:hAnsi="Verdana"/>
          <w:bCs/>
          <w:color w:val="000000"/>
        </w:rPr>
        <w:t>.....</w:t>
      </w:r>
      <w:r w:rsidRPr="001A5FFB">
        <w:rPr>
          <w:rFonts w:ascii="Verdana" w:hAnsi="Verdana"/>
          <w:bCs/>
          <w:color w:val="000000"/>
        </w:rPr>
        <w:t>..</w:t>
      </w:r>
      <w:r>
        <w:rPr>
          <w:rFonts w:ascii="Verdana" w:hAnsi="Verdana"/>
          <w:bCs/>
          <w:color w:val="000000"/>
        </w:rPr>
        <w:t>.</w:t>
      </w:r>
      <w:r w:rsidRPr="001A5FFB">
        <w:rPr>
          <w:rFonts w:ascii="Verdana" w:hAnsi="Verdana"/>
          <w:bCs/>
          <w:color w:val="000000"/>
        </w:rPr>
        <w:t>.....................</w:t>
      </w:r>
      <w:r w:rsidRPr="00EE577A">
        <w:rPr>
          <w:rFonts w:ascii="Verdana" w:hAnsi="Verdana"/>
          <w:b/>
          <w:bCs/>
          <w:color w:val="000000"/>
        </w:rPr>
        <w:t>7</w:t>
      </w:r>
    </w:p>
    <w:p w:rsidR="0059333A" w:rsidRPr="00EE577A" w:rsidRDefault="0059333A" w:rsidP="0007412E">
      <w:pPr>
        <w:autoSpaceDE w:val="0"/>
        <w:autoSpaceDN w:val="0"/>
        <w:adjustRightInd w:val="0"/>
        <w:ind w:firstLine="426"/>
        <w:rPr>
          <w:rFonts w:ascii="Verdana" w:hAnsi="Verdana"/>
          <w:b/>
          <w:color w:val="000000"/>
        </w:rPr>
      </w:pPr>
      <w:r w:rsidRPr="001A5FFB">
        <w:rPr>
          <w:rFonts w:ascii="Verdana" w:hAnsi="Verdana"/>
          <w:color w:val="000000"/>
        </w:rPr>
        <w:t>4.1 REQUISITI DI ORDINE GENERALE..............</w:t>
      </w:r>
      <w:r>
        <w:rPr>
          <w:rFonts w:ascii="Verdana" w:hAnsi="Verdana"/>
          <w:color w:val="000000"/>
        </w:rPr>
        <w:t>.............................</w:t>
      </w:r>
      <w:r w:rsidRPr="001A5FFB">
        <w:rPr>
          <w:rFonts w:ascii="Verdana" w:hAnsi="Verdana"/>
          <w:color w:val="000000"/>
        </w:rPr>
        <w:t>.....</w:t>
      </w:r>
      <w:r>
        <w:rPr>
          <w:rFonts w:ascii="Verdana" w:hAnsi="Verdana"/>
          <w:color w:val="000000"/>
        </w:rPr>
        <w:t>.</w:t>
      </w:r>
      <w:r w:rsidRPr="001A5FFB">
        <w:rPr>
          <w:rFonts w:ascii="Verdana" w:hAnsi="Verdana"/>
          <w:color w:val="000000"/>
        </w:rPr>
        <w:t>.................</w:t>
      </w:r>
      <w:r>
        <w:rPr>
          <w:rFonts w:ascii="Verdana" w:hAnsi="Verdana"/>
          <w:b/>
          <w:color w:val="000000"/>
        </w:rPr>
        <w:t>7</w:t>
      </w:r>
    </w:p>
    <w:p w:rsidR="0059333A" w:rsidRPr="001A5FFB" w:rsidRDefault="0059333A" w:rsidP="0007412E">
      <w:pPr>
        <w:autoSpaceDE w:val="0"/>
        <w:autoSpaceDN w:val="0"/>
        <w:adjustRightInd w:val="0"/>
        <w:ind w:firstLine="426"/>
        <w:rPr>
          <w:rFonts w:ascii="Verdana" w:hAnsi="Verdana"/>
          <w:color w:val="000000"/>
        </w:rPr>
      </w:pPr>
      <w:r w:rsidRPr="001A5FFB">
        <w:rPr>
          <w:rFonts w:ascii="Verdana" w:hAnsi="Verdana"/>
          <w:color w:val="000000"/>
        </w:rPr>
        <w:t>4.2 REQUISITI DI IDONEITÀ PROFESSIONALE ..............................</w:t>
      </w:r>
      <w:r>
        <w:rPr>
          <w:rFonts w:ascii="Verdana" w:hAnsi="Verdana"/>
          <w:color w:val="000000"/>
        </w:rPr>
        <w:t>.</w:t>
      </w:r>
      <w:r w:rsidRPr="001A5FFB">
        <w:rPr>
          <w:rFonts w:ascii="Verdana" w:hAnsi="Verdana"/>
          <w:color w:val="000000"/>
        </w:rPr>
        <w:t>.......................</w:t>
      </w:r>
      <w:r>
        <w:rPr>
          <w:rFonts w:ascii="Verdana" w:hAnsi="Verdana"/>
          <w:b/>
          <w:color w:val="000000"/>
        </w:rPr>
        <w:t>7</w:t>
      </w:r>
    </w:p>
    <w:p w:rsidR="0059333A" w:rsidRPr="001A5FFB" w:rsidRDefault="0059333A" w:rsidP="00721D5A">
      <w:pPr>
        <w:autoSpaceDE w:val="0"/>
        <w:autoSpaceDN w:val="0"/>
        <w:adjustRightInd w:val="0"/>
        <w:ind w:left="851" w:hanging="425"/>
        <w:rPr>
          <w:rFonts w:ascii="Verdana" w:hAnsi="Verdana"/>
          <w:color w:val="000000"/>
        </w:rPr>
      </w:pPr>
      <w:r w:rsidRPr="001A5FFB">
        <w:rPr>
          <w:rFonts w:ascii="Verdana" w:hAnsi="Verdana"/>
          <w:color w:val="000000"/>
        </w:rPr>
        <w:t>4.3 REQUISITI MINIMI DI PARTECIPAZIONE RELATIVI ALLA CAPACITÀ TECNICO- PROFESSIONALE ......................................................................................</w:t>
      </w:r>
      <w:r>
        <w:rPr>
          <w:rFonts w:ascii="Verdana" w:hAnsi="Verdana"/>
          <w:color w:val="000000"/>
        </w:rPr>
        <w:t>.</w:t>
      </w:r>
      <w:r w:rsidRPr="001A5FFB">
        <w:rPr>
          <w:rFonts w:ascii="Verdana" w:hAnsi="Verdana"/>
          <w:color w:val="000000"/>
        </w:rPr>
        <w:t xml:space="preserve"> </w:t>
      </w:r>
      <w:r w:rsidRPr="0089312D">
        <w:rPr>
          <w:rFonts w:ascii="Verdana" w:hAnsi="Verdana"/>
          <w:b/>
          <w:color w:val="000000"/>
        </w:rPr>
        <w:t>8</w:t>
      </w:r>
    </w:p>
    <w:p w:rsidR="0059333A" w:rsidRPr="001A5FFB" w:rsidRDefault="0059333A" w:rsidP="0007412E">
      <w:pPr>
        <w:autoSpaceDE w:val="0"/>
        <w:autoSpaceDN w:val="0"/>
        <w:adjustRightInd w:val="0"/>
        <w:rPr>
          <w:rFonts w:ascii="Verdana" w:hAnsi="Verdana"/>
          <w:bCs/>
          <w:color w:val="000000"/>
        </w:rPr>
      </w:pPr>
      <w:r w:rsidRPr="001A5FFB">
        <w:rPr>
          <w:rFonts w:ascii="Verdana" w:hAnsi="Verdana"/>
          <w:bCs/>
          <w:color w:val="000000"/>
        </w:rPr>
        <w:t>5. MODALITA’ DI PRESENTAZIONE DELL’OFFERTA.....................................................</w:t>
      </w:r>
      <w:r>
        <w:rPr>
          <w:rFonts w:ascii="Verdana" w:hAnsi="Verdana"/>
          <w:bCs/>
          <w:color w:val="000000"/>
        </w:rPr>
        <w:t>.</w:t>
      </w:r>
      <w:r w:rsidRPr="001A5FFB">
        <w:rPr>
          <w:rFonts w:ascii="Verdana" w:hAnsi="Verdana"/>
          <w:bCs/>
          <w:color w:val="000000"/>
        </w:rPr>
        <w:t xml:space="preserve"> </w:t>
      </w:r>
      <w:r w:rsidRPr="0089312D">
        <w:rPr>
          <w:rFonts w:ascii="Verdana" w:hAnsi="Verdana"/>
          <w:b/>
          <w:bCs/>
          <w:color w:val="000000"/>
        </w:rPr>
        <w:t>8</w:t>
      </w:r>
    </w:p>
    <w:p w:rsidR="0059333A" w:rsidRPr="001A5FFB" w:rsidRDefault="0059333A" w:rsidP="0007412E">
      <w:pPr>
        <w:autoSpaceDE w:val="0"/>
        <w:autoSpaceDN w:val="0"/>
        <w:adjustRightInd w:val="0"/>
        <w:ind w:left="851" w:hanging="425"/>
        <w:rPr>
          <w:rFonts w:ascii="Verdana" w:hAnsi="Verdana"/>
          <w:color w:val="000000"/>
        </w:rPr>
      </w:pPr>
      <w:r w:rsidRPr="001A5FFB">
        <w:rPr>
          <w:rFonts w:ascii="Verdana" w:hAnsi="Verdana"/>
          <w:color w:val="000000"/>
        </w:rPr>
        <w:t xml:space="preserve">5.1 - IL CONCORRENTE DOVRÀ INSERIRE NELLA BUSTA “A” (DOCUMENTI), UNITAMENTE AD UN INDICE COMPLETO DEL PROPRIO CONTENUTO, </w:t>
      </w:r>
    </w:p>
    <w:p w:rsidR="0059333A" w:rsidRPr="001A5FFB" w:rsidRDefault="0059333A" w:rsidP="0007412E">
      <w:pPr>
        <w:autoSpaceDE w:val="0"/>
        <w:autoSpaceDN w:val="0"/>
        <w:adjustRightInd w:val="0"/>
        <w:ind w:left="851"/>
        <w:rPr>
          <w:rFonts w:ascii="Verdana" w:hAnsi="Verdana"/>
          <w:color w:val="000000"/>
        </w:rPr>
      </w:pPr>
      <w:r w:rsidRPr="001A5FFB">
        <w:rPr>
          <w:rFonts w:ascii="Verdana" w:hAnsi="Verdana"/>
          <w:color w:val="000000"/>
        </w:rPr>
        <w:t>I SEGUENTI DOCUMENTI, A PENA DI ESCLUSIONE: .....</w:t>
      </w:r>
      <w:r>
        <w:rPr>
          <w:rFonts w:ascii="Verdana" w:hAnsi="Verdana"/>
          <w:color w:val="000000"/>
        </w:rPr>
        <w:t>................................</w:t>
      </w:r>
      <w:r w:rsidRPr="001A5FFB">
        <w:rPr>
          <w:rFonts w:ascii="Verdana" w:hAnsi="Verdana"/>
          <w:color w:val="000000"/>
        </w:rPr>
        <w:t xml:space="preserve"> </w:t>
      </w:r>
      <w:r>
        <w:rPr>
          <w:rFonts w:ascii="Verdana" w:hAnsi="Verdana"/>
          <w:color w:val="000000"/>
        </w:rPr>
        <w:t>.</w:t>
      </w:r>
      <w:r w:rsidRPr="00EE577A">
        <w:rPr>
          <w:rFonts w:ascii="Verdana" w:hAnsi="Verdana"/>
          <w:b/>
          <w:color w:val="000000"/>
        </w:rPr>
        <w:t>10</w:t>
      </w:r>
    </w:p>
    <w:p w:rsidR="0059333A" w:rsidRPr="00EE577A" w:rsidRDefault="0059333A" w:rsidP="0007412E">
      <w:pPr>
        <w:autoSpaceDE w:val="0"/>
        <w:autoSpaceDN w:val="0"/>
        <w:adjustRightInd w:val="0"/>
        <w:ind w:left="851" w:hanging="425"/>
        <w:rPr>
          <w:rFonts w:ascii="Verdana" w:hAnsi="Verdana"/>
          <w:b/>
          <w:color w:val="000000"/>
        </w:rPr>
      </w:pPr>
      <w:r w:rsidRPr="001A5FFB">
        <w:rPr>
          <w:rFonts w:ascii="Verdana" w:hAnsi="Verdana"/>
          <w:color w:val="000000"/>
        </w:rPr>
        <w:t>5.2 - IL CONCORRENTE DOVRÀ INSERIRE NELLA BUSTA “B” (DOCUMENTAZIONE TECNICA) I SEGUENTI DOCUMENTI, A PENA DI ESCLUSIONE: ....................</w:t>
      </w:r>
      <w:r>
        <w:rPr>
          <w:rFonts w:ascii="Verdana" w:hAnsi="Verdana"/>
          <w:color w:val="000000"/>
        </w:rPr>
        <w:t xml:space="preserve">. </w:t>
      </w:r>
      <w:r w:rsidRPr="001A5FFB">
        <w:rPr>
          <w:rFonts w:ascii="Verdana" w:hAnsi="Verdana"/>
          <w:color w:val="000000"/>
        </w:rPr>
        <w:t xml:space="preserve">. </w:t>
      </w:r>
      <w:r>
        <w:rPr>
          <w:rFonts w:ascii="Verdana" w:hAnsi="Verdana"/>
          <w:color w:val="000000"/>
        </w:rPr>
        <w:t>.</w:t>
      </w:r>
      <w:r w:rsidRPr="00EE577A">
        <w:rPr>
          <w:rFonts w:ascii="Verdana" w:hAnsi="Verdana"/>
          <w:b/>
          <w:color w:val="000000"/>
        </w:rPr>
        <w:t>15</w:t>
      </w:r>
    </w:p>
    <w:p w:rsidR="0059333A" w:rsidRPr="001A5FFB" w:rsidRDefault="0059333A" w:rsidP="0007412E">
      <w:pPr>
        <w:autoSpaceDE w:val="0"/>
        <w:autoSpaceDN w:val="0"/>
        <w:adjustRightInd w:val="0"/>
        <w:ind w:left="851" w:hanging="425"/>
        <w:rPr>
          <w:rFonts w:ascii="Verdana" w:hAnsi="Verdana"/>
          <w:color w:val="000000"/>
        </w:rPr>
      </w:pPr>
      <w:r w:rsidRPr="001A5FFB">
        <w:rPr>
          <w:rFonts w:ascii="Verdana" w:hAnsi="Verdana"/>
          <w:color w:val="000000"/>
        </w:rPr>
        <w:t>5.3 - IL CONCORRENTE DOVRÀ INSERIRE NELLA BUSTA “C” (OFFERTA</w:t>
      </w:r>
    </w:p>
    <w:p w:rsidR="0059333A" w:rsidRPr="001A5FFB" w:rsidRDefault="0059333A" w:rsidP="0007412E">
      <w:pPr>
        <w:autoSpaceDE w:val="0"/>
        <w:autoSpaceDN w:val="0"/>
        <w:adjustRightInd w:val="0"/>
        <w:ind w:left="851"/>
        <w:rPr>
          <w:rFonts w:ascii="Verdana" w:hAnsi="Verdana"/>
          <w:color w:val="000000"/>
        </w:rPr>
      </w:pPr>
      <w:r w:rsidRPr="001A5FFB">
        <w:rPr>
          <w:rFonts w:ascii="Verdana" w:hAnsi="Verdana"/>
          <w:color w:val="000000"/>
        </w:rPr>
        <w:t xml:space="preserve"> ECONOMICA) I SEGUENTI DOCUMENTI, A PENA DI ESCLUSIONE: ...............</w:t>
      </w:r>
      <w:r>
        <w:rPr>
          <w:rFonts w:ascii="Verdana" w:hAnsi="Verdana"/>
          <w:color w:val="000000"/>
        </w:rPr>
        <w:t>..</w:t>
      </w:r>
      <w:r w:rsidRPr="001A5FFB">
        <w:rPr>
          <w:rFonts w:ascii="Verdana" w:hAnsi="Verdana"/>
          <w:color w:val="000000"/>
        </w:rPr>
        <w:t xml:space="preserve"> </w:t>
      </w:r>
      <w:r w:rsidRPr="00EE577A">
        <w:rPr>
          <w:rFonts w:ascii="Verdana" w:hAnsi="Verdana"/>
          <w:b/>
          <w:color w:val="000000"/>
        </w:rPr>
        <w:t>16</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6. PARTECIPAZIONE DI RAGGRUPPAMENTI TEMPORANEI DI IMPRESE (R.T.I.) E</w:t>
      </w:r>
    </w:p>
    <w:p w:rsidR="0059333A" w:rsidRPr="001A5FFB" w:rsidRDefault="0059333A" w:rsidP="0007412E">
      <w:pPr>
        <w:autoSpaceDE w:val="0"/>
        <w:autoSpaceDN w:val="0"/>
        <w:adjustRightInd w:val="0"/>
        <w:ind w:left="284"/>
        <w:rPr>
          <w:rFonts w:ascii="Verdana" w:hAnsi="Verdana"/>
          <w:b/>
          <w:bCs/>
          <w:color w:val="000000"/>
        </w:rPr>
      </w:pPr>
      <w:r w:rsidRPr="001A5FFB">
        <w:rPr>
          <w:rFonts w:ascii="Verdana" w:hAnsi="Verdana"/>
          <w:b/>
          <w:bCs/>
          <w:color w:val="000000"/>
        </w:rPr>
        <w:t>DI CONSORZI DI IMPRESE.......................................................................</w:t>
      </w:r>
      <w:r>
        <w:rPr>
          <w:rFonts w:ascii="Verdana" w:hAnsi="Verdana"/>
          <w:b/>
          <w:bCs/>
          <w:color w:val="000000"/>
        </w:rPr>
        <w:t>..</w:t>
      </w:r>
      <w:r w:rsidRPr="001A5FFB">
        <w:rPr>
          <w:rFonts w:ascii="Verdana" w:hAnsi="Verdana"/>
          <w:b/>
          <w:bCs/>
          <w:color w:val="000000"/>
        </w:rPr>
        <w:t>....</w:t>
      </w:r>
      <w:r>
        <w:rPr>
          <w:rFonts w:ascii="Verdana" w:hAnsi="Verdana"/>
          <w:b/>
          <w:bCs/>
          <w:color w:val="000000"/>
        </w:rPr>
        <w:t>.</w:t>
      </w:r>
      <w:r w:rsidRPr="001A5FFB">
        <w:rPr>
          <w:rFonts w:ascii="Verdana" w:hAnsi="Verdana"/>
          <w:b/>
          <w:bCs/>
          <w:color w:val="000000"/>
        </w:rPr>
        <w:t>17</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7. AVVALIMENTO .........................................................................................</w:t>
      </w:r>
      <w:r>
        <w:rPr>
          <w:rFonts w:ascii="Verdana" w:hAnsi="Verdana"/>
          <w:b/>
          <w:bCs/>
          <w:color w:val="000000"/>
        </w:rPr>
        <w:t>..</w:t>
      </w:r>
      <w:r w:rsidRPr="001A5FFB">
        <w:rPr>
          <w:rFonts w:ascii="Verdana" w:hAnsi="Verdana"/>
          <w:b/>
          <w:bCs/>
          <w:color w:val="000000"/>
        </w:rPr>
        <w:t>...</w:t>
      </w:r>
      <w:r>
        <w:rPr>
          <w:rFonts w:ascii="Verdana" w:hAnsi="Verdana"/>
          <w:b/>
          <w:bCs/>
          <w:color w:val="000000"/>
        </w:rPr>
        <w:t>.</w:t>
      </w:r>
      <w:r w:rsidRPr="001A5FFB">
        <w:rPr>
          <w:rFonts w:ascii="Verdana" w:hAnsi="Verdana"/>
          <w:b/>
          <w:bCs/>
          <w:color w:val="000000"/>
        </w:rPr>
        <w:t>20</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8. COMMISSIONE GIUDICATRICE...............................................................</w:t>
      </w:r>
      <w:r>
        <w:rPr>
          <w:rFonts w:ascii="Verdana" w:hAnsi="Verdana"/>
          <w:b/>
          <w:bCs/>
          <w:color w:val="000000"/>
        </w:rPr>
        <w:t>...</w:t>
      </w:r>
      <w:r w:rsidRPr="001A5FFB">
        <w:rPr>
          <w:rFonts w:ascii="Verdana" w:hAnsi="Verdana"/>
          <w:b/>
          <w:bCs/>
          <w:color w:val="000000"/>
        </w:rPr>
        <w:t>.....</w:t>
      </w:r>
      <w:r>
        <w:rPr>
          <w:rFonts w:ascii="Verdana" w:hAnsi="Verdana"/>
          <w:b/>
          <w:bCs/>
          <w:color w:val="000000"/>
        </w:rPr>
        <w:t>.</w:t>
      </w:r>
      <w:r w:rsidRPr="001A5FFB">
        <w:rPr>
          <w:rFonts w:ascii="Verdana" w:hAnsi="Verdana"/>
          <w:b/>
          <w:bCs/>
          <w:color w:val="000000"/>
        </w:rPr>
        <w:t>21</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9. MODALITA’ DI AGGIUDICAZIONE DELLA GARA........................................</w:t>
      </w:r>
      <w:r>
        <w:rPr>
          <w:rFonts w:ascii="Verdana" w:hAnsi="Verdana"/>
          <w:b/>
          <w:bCs/>
          <w:color w:val="000000"/>
        </w:rPr>
        <w:t>...</w:t>
      </w:r>
      <w:r w:rsidRPr="001A5FFB">
        <w:rPr>
          <w:rFonts w:ascii="Verdana" w:hAnsi="Verdana"/>
          <w:b/>
          <w:bCs/>
          <w:color w:val="000000"/>
        </w:rPr>
        <w:t>...</w:t>
      </w:r>
      <w:r>
        <w:rPr>
          <w:rFonts w:ascii="Verdana" w:hAnsi="Verdana"/>
          <w:b/>
          <w:bCs/>
          <w:color w:val="000000"/>
        </w:rPr>
        <w:t>.</w:t>
      </w:r>
      <w:r w:rsidRPr="001A5FFB">
        <w:rPr>
          <w:rFonts w:ascii="Verdana" w:hAnsi="Verdana"/>
          <w:b/>
          <w:bCs/>
          <w:color w:val="000000"/>
        </w:rPr>
        <w:t>21</w:t>
      </w:r>
    </w:p>
    <w:p w:rsidR="0059333A" w:rsidRPr="001A5FFB" w:rsidRDefault="0059333A" w:rsidP="0007412E">
      <w:pPr>
        <w:autoSpaceDE w:val="0"/>
        <w:autoSpaceDN w:val="0"/>
        <w:adjustRightInd w:val="0"/>
        <w:ind w:firstLine="426"/>
        <w:rPr>
          <w:rFonts w:ascii="Verdana" w:hAnsi="Verdana"/>
          <w:color w:val="000000"/>
        </w:rPr>
      </w:pPr>
      <w:r w:rsidRPr="001A5FFB">
        <w:rPr>
          <w:rFonts w:ascii="Verdana" w:hAnsi="Verdana"/>
          <w:color w:val="000000"/>
        </w:rPr>
        <w:t>9.1 – VALUTAZIONE DELLE OFFERTE ...............................................................</w:t>
      </w:r>
      <w:r>
        <w:rPr>
          <w:rFonts w:ascii="Verdana" w:hAnsi="Verdana"/>
          <w:color w:val="000000"/>
        </w:rPr>
        <w:t xml:space="preserve"> </w:t>
      </w:r>
      <w:r w:rsidRPr="00EE577A">
        <w:rPr>
          <w:rFonts w:ascii="Verdana" w:hAnsi="Verdana"/>
          <w:b/>
          <w:color w:val="000000"/>
        </w:rPr>
        <w:t>.21</w:t>
      </w:r>
    </w:p>
    <w:p w:rsidR="0059333A" w:rsidRPr="001A5FFB" w:rsidRDefault="0059333A" w:rsidP="0007412E">
      <w:pPr>
        <w:autoSpaceDE w:val="0"/>
        <w:autoSpaceDN w:val="0"/>
        <w:adjustRightInd w:val="0"/>
        <w:ind w:firstLine="426"/>
        <w:rPr>
          <w:rFonts w:ascii="Verdana" w:hAnsi="Verdana"/>
          <w:color w:val="000000"/>
        </w:rPr>
      </w:pPr>
      <w:r w:rsidRPr="001A5FFB">
        <w:rPr>
          <w:rFonts w:ascii="Verdana" w:hAnsi="Verdana"/>
          <w:color w:val="000000"/>
        </w:rPr>
        <w:t>9.2 – CRITERI DI VALUTAZIONE DELLA PROPOSTA TECNICA ......</w:t>
      </w:r>
      <w:r>
        <w:rPr>
          <w:rFonts w:ascii="Verdana" w:hAnsi="Verdana"/>
          <w:color w:val="000000"/>
        </w:rPr>
        <w:t xml:space="preserve"> </w:t>
      </w:r>
      <w:r w:rsidRPr="001A5FFB">
        <w:rPr>
          <w:rFonts w:ascii="Verdana" w:hAnsi="Verdana"/>
          <w:color w:val="000000"/>
        </w:rPr>
        <w:t>.......................</w:t>
      </w:r>
      <w:r>
        <w:rPr>
          <w:rFonts w:ascii="Verdana" w:hAnsi="Verdana"/>
          <w:color w:val="000000"/>
        </w:rPr>
        <w:t>.</w:t>
      </w:r>
      <w:r w:rsidRPr="001A5FFB">
        <w:rPr>
          <w:rFonts w:ascii="Verdana" w:hAnsi="Verdana"/>
          <w:color w:val="000000"/>
        </w:rPr>
        <w:t xml:space="preserve"> </w:t>
      </w:r>
      <w:r w:rsidRPr="00EE577A">
        <w:rPr>
          <w:rFonts w:ascii="Verdana" w:hAnsi="Verdana"/>
          <w:b/>
          <w:color w:val="000000"/>
        </w:rPr>
        <w:t>21</w:t>
      </w:r>
    </w:p>
    <w:p w:rsidR="0059333A" w:rsidRPr="001A5FFB" w:rsidRDefault="0059333A" w:rsidP="0007412E">
      <w:pPr>
        <w:autoSpaceDE w:val="0"/>
        <w:autoSpaceDN w:val="0"/>
        <w:adjustRightInd w:val="0"/>
        <w:ind w:firstLine="426"/>
        <w:rPr>
          <w:rFonts w:ascii="Verdana" w:hAnsi="Verdana"/>
          <w:color w:val="000000"/>
        </w:rPr>
      </w:pPr>
      <w:r w:rsidRPr="001A5FFB">
        <w:rPr>
          <w:rFonts w:ascii="Verdana" w:hAnsi="Verdana"/>
          <w:color w:val="000000"/>
        </w:rPr>
        <w:t xml:space="preserve">9.3 – CRITERI DI VALUTAZIONE DELL’OFFERTA ECONOMICA .............................. </w:t>
      </w:r>
      <w:r>
        <w:rPr>
          <w:rFonts w:ascii="Verdana" w:hAnsi="Verdana"/>
          <w:color w:val="000000"/>
        </w:rPr>
        <w:t>.</w:t>
      </w:r>
      <w:r w:rsidRPr="00EE577A">
        <w:rPr>
          <w:rFonts w:ascii="Verdana" w:hAnsi="Verdana"/>
          <w:b/>
          <w:color w:val="000000"/>
        </w:rPr>
        <w:t>22</w:t>
      </w:r>
    </w:p>
    <w:p w:rsidR="0059333A" w:rsidRPr="001A5FFB" w:rsidRDefault="0059333A" w:rsidP="0007412E">
      <w:pPr>
        <w:autoSpaceDE w:val="0"/>
        <w:autoSpaceDN w:val="0"/>
        <w:adjustRightInd w:val="0"/>
        <w:ind w:firstLine="426"/>
        <w:rPr>
          <w:rFonts w:ascii="Verdana" w:hAnsi="Verdana"/>
          <w:color w:val="000000"/>
        </w:rPr>
      </w:pPr>
      <w:r w:rsidRPr="001A5FFB">
        <w:rPr>
          <w:rFonts w:ascii="Verdana" w:hAnsi="Verdana"/>
          <w:color w:val="000000"/>
        </w:rPr>
        <w:t>9.4 – VALUTAZIONE COMPLESSIVA DELL’OFFERTA ............................................</w:t>
      </w:r>
      <w:r>
        <w:rPr>
          <w:rFonts w:ascii="Verdana" w:hAnsi="Verdana"/>
          <w:color w:val="000000"/>
        </w:rPr>
        <w:t>.</w:t>
      </w:r>
      <w:r w:rsidRPr="001A5FFB">
        <w:rPr>
          <w:rFonts w:ascii="Verdana" w:hAnsi="Verdana"/>
          <w:color w:val="000000"/>
        </w:rPr>
        <w:t xml:space="preserve"> </w:t>
      </w:r>
      <w:r w:rsidRPr="00EE577A">
        <w:rPr>
          <w:rFonts w:ascii="Verdana" w:hAnsi="Verdana"/>
          <w:b/>
          <w:color w:val="000000"/>
        </w:rPr>
        <w:t>23</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 xml:space="preserve">10. SUBAPPALTO .............................................................................................. </w:t>
      </w:r>
      <w:r>
        <w:rPr>
          <w:rFonts w:ascii="Verdana" w:hAnsi="Verdana"/>
          <w:b/>
          <w:bCs/>
          <w:color w:val="000000"/>
        </w:rPr>
        <w:t>.</w:t>
      </w:r>
      <w:r w:rsidRPr="001A5FFB">
        <w:rPr>
          <w:rFonts w:ascii="Verdana" w:hAnsi="Verdana"/>
          <w:b/>
          <w:bCs/>
          <w:color w:val="000000"/>
        </w:rPr>
        <w:t>26</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11. STIPULA DEL CONTRATTO.................................................................</w:t>
      </w:r>
      <w:r>
        <w:rPr>
          <w:rFonts w:ascii="Verdana" w:hAnsi="Verdana"/>
          <w:b/>
          <w:bCs/>
          <w:color w:val="000000"/>
        </w:rPr>
        <w:t>............</w:t>
      </w:r>
      <w:r w:rsidRPr="001A5FFB">
        <w:rPr>
          <w:rFonts w:ascii="Verdana" w:hAnsi="Verdana"/>
          <w:b/>
          <w:bCs/>
          <w:color w:val="000000"/>
        </w:rPr>
        <w:t>27</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12. VALIDITÀ DELL'OFFERTA .........................................................</w:t>
      </w:r>
      <w:r>
        <w:rPr>
          <w:rFonts w:ascii="Verdana" w:hAnsi="Verdana"/>
          <w:b/>
          <w:bCs/>
          <w:color w:val="000000"/>
        </w:rPr>
        <w:t>..........</w:t>
      </w:r>
      <w:r w:rsidRPr="001A5FFB">
        <w:rPr>
          <w:rFonts w:ascii="Verdana" w:hAnsi="Verdana"/>
          <w:b/>
          <w:bCs/>
          <w:color w:val="000000"/>
        </w:rPr>
        <w:t>.........</w:t>
      </w:r>
      <w:r>
        <w:rPr>
          <w:rFonts w:ascii="Verdana" w:hAnsi="Verdana"/>
          <w:b/>
          <w:bCs/>
          <w:color w:val="000000"/>
        </w:rPr>
        <w:t>.</w:t>
      </w:r>
      <w:r w:rsidRPr="001A5FFB">
        <w:rPr>
          <w:rFonts w:ascii="Verdana" w:hAnsi="Verdana"/>
          <w:b/>
          <w:bCs/>
          <w:color w:val="000000"/>
        </w:rPr>
        <w:t>27</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13. COMUNICAZIONI .......................................................................................</w:t>
      </w:r>
      <w:r>
        <w:rPr>
          <w:rFonts w:ascii="Verdana" w:hAnsi="Verdana"/>
          <w:b/>
          <w:bCs/>
          <w:color w:val="000000"/>
        </w:rPr>
        <w:t>.</w:t>
      </w:r>
      <w:r w:rsidRPr="001A5FFB">
        <w:rPr>
          <w:rFonts w:ascii="Verdana" w:hAnsi="Verdana"/>
          <w:b/>
          <w:bCs/>
          <w:color w:val="000000"/>
        </w:rPr>
        <w:t xml:space="preserve"> 28</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14. GARANZIE...................................................................</w:t>
      </w:r>
      <w:r>
        <w:rPr>
          <w:rFonts w:ascii="Verdana" w:hAnsi="Verdana"/>
          <w:b/>
          <w:bCs/>
          <w:color w:val="000000"/>
        </w:rPr>
        <w:t xml:space="preserve"> </w:t>
      </w:r>
      <w:r w:rsidRPr="001A5FFB">
        <w:rPr>
          <w:rFonts w:ascii="Verdana" w:hAnsi="Verdana"/>
          <w:b/>
          <w:bCs/>
          <w:color w:val="000000"/>
        </w:rPr>
        <w:t>................................ 28</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15. RISERVE DELLA STAZIONE APPALTANTE .....................................</w:t>
      </w:r>
      <w:r>
        <w:rPr>
          <w:rFonts w:ascii="Verdana" w:hAnsi="Verdana"/>
          <w:b/>
          <w:bCs/>
          <w:color w:val="000000"/>
        </w:rPr>
        <w:t xml:space="preserve"> </w:t>
      </w:r>
      <w:r w:rsidRPr="001A5FFB">
        <w:rPr>
          <w:rFonts w:ascii="Verdana" w:hAnsi="Verdana"/>
          <w:b/>
          <w:bCs/>
          <w:color w:val="000000"/>
        </w:rPr>
        <w:t>....</w:t>
      </w:r>
      <w:r>
        <w:rPr>
          <w:rFonts w:ascii="Verdana" w:hAnsi="Verdana"/>
          <w:b/>
          <w:bCs/>
          <w:color w:val="000000"/>
        </w:rPr>
        <w:t>.</w:t>
      </w:r>
      <w:r w:rsidRPr="001A5FFB">
        <w:rPr>
          <w:rFonts w:ascii="Verdana" w:hAnsi="Verdana"/>
          <w:b/>
          <w:bCs/>
          <w:color w:val="000000"/>
        </w:rPr>
        <w:t>.......... 28</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16. CONTROVERSIE............................................................................................ 28</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17. CLAUSOLA FINALE ..................................................................................</w:t>
      </w:r>
      <w:r>
        <w:rPr>
          <w:rFonts w:ascii="Verdana" w:hAnsi="Verdana"/>
          <w:b/>
          <w:bCs/>
          <w:color w:val="000000"/>
        </w:rPr>
        <w:t xml:space="preserve"> </w:t>
      </w:r>
      <w:r w:rsidRPr="001A5FFB">
        <w:rPr>
          <w:rFonts w:ascii="Verdana" w:hAnsi="Verdana"/>
          <w:b/>
          <w:bCs/>
          <w:color w:val="000000"/>
        </w:rPr>
        <w:t>.... 29</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18. RISERVATEZZA DELLE INFORMAZIONI ........................................................ 29</w:t>
      </w:r>
    </w:p>
    <w:p w:rsidR="0059333A" w:rsidRPr="001A5FFB" w:rsidRDefault="0059333A" w:rsidP="0007412E">
      <w:pPr>
        <w:autoSpaceDE w:val="0"/>
        <w:autoSpaceDN w:val="0"/>
        <w:adjustRightInd w:val="0"/>
        <w:rPr>
          <w:rFonts w:ascii="Verdana" w:hAnsi="Verdana"/>
          <w:b/>
          <w:bCs/>
          <w:color w:val="000000"/>
        </w:rPr>
      </w:pPr>
      <w:r w:rsidRPr="001A5FFB">
        <w:rPr>
          <w:rFonts w:ascii="Verdana" w:hAnsi="Verdana"/>
          <w:b/>
          <w:bCs/>
          <w:color w:val="000000"/>
        </w:rPr>
        <w:t>19. ACCESSO AGLI ATTI........................................................</w:t>
      </w:r>
      <w:r>
        <w:rPr>
          <w:rFonts w:ascii="Verdana" w:hAnsi="Verdana"/>
          <w:b/>
          <w:bCs/>
          <w:color w:val="000000"/>
        </w:rPr>
        <w:t>..............................</w:t>
      </w:r>
      <w:r w:rsidRPr="001A5FFB">
        <w:rPr>
          <w:rFonts w:ascii="Verdana" w:hAnsi="Verdana"/>
          <w:b/>
          <w:bCs/>
          <w:color w:val="000000"/>
        </w:rPr>
        <w:t>30</w:t>
      </w:r>
    </w:p>
    <w:p w:rsidR="0059333A" w:rsidRPr="001A5FFB" w:rsidRDefault="0059333A" w:rsidP="0007412E">
      <w:pPr>
        <w:jc w:val="both"/>
        <w:rPr>
          <w:rFonts w:ascii="Verdana" w:hAnsi="Verdana"/>
          <w:b/>
        </w:rPr>
      </w:pPr>
      <w:r w:rsidRPr="001A5FFB">
        <w:rPr>
          <w:rFonts w:ascii="Verdana" w:hAnsi="Verdana"/>
          <w:b/>
          <w:bCs/>
          <w:color w:val="000000"/>
        </w:rPr>
        <w:t>20. ALLEGATI.............................................................</w:t>
      </w:r>
      <w:r>
        <w:rPr>
          <w:rFonts w:ascii="Verdana" w:hAnsi="Verdana"/>
          <w:b/>
          <w:bCs/>
          <w:color w:val="000000"/>
        </w:rPr>
        <w:t>....</w:t>
      </w:r>
      <w:r w:rsidRPr="001A5FFB">
        <w:rPr>
          <w:rFonts w:ascii="Verdana" w:hAnsi="Verdana"/>
          <w:b/>
          <w:bCs/>
          <w:color w:val="000000"/>
        </w:rPr>
        <w:t>...............</w:t>
      </w:r>
      <w:r>
        <w:rPr>
          <w:rFonts w:ascii="Verdana" w:hAnsi="Verdana"/>
          <w:b/>
          <w:bCs/>
          <w:color w:val="000000"/>
        </w:rPr>
        <w:t>......................30</w:t>
      </w:r>
    </w:p>
    <w:p w:rsidR="0059333A" w:rsidRPr="001A5FFB" w:rsidRDefault="0059333A" w:rsidP="0007412E">
      <w:pPr>
        <w:jc w:val="both"/>
        <w:rPr>
          <w:rFonts w:ascii="Verdana" w:hAnsi="Verdana"/>
          <w:b/>
        </w:rPr>
      </w:pPr>
    </w:p>
    <w:p w:rsidR="0059333A" w:rsidRDefault="0059333A" w:rsidP="005B6A72">
      <w:pPr>
        <w:jc w:val="both"/>
        <w:rPr>
          <w:rFonts w:ascii="Verdana" w:hAnsi="Verdana"/>
          <w:b/>
          <w:sz w:val="22"/>
          <w:szCs w:val="22"/>
        </w:rPr>
      </w:pPr>
    </w:p>
    <w:p w:rsidR="001A192A" w:rsidRDefault="001A192A" w:rsidP="005B6A72">
      <w:pPr>
        <w:jc w:val="both"/>
        <w:rPr>
          <w:rFonts w:ascii="Verdana" w:hAnsi="Verdana"/>
          <w:b/>
          <w:sz w:val="22"/>
          <w:szCs w:val="22"/>
        </w:rPr>
      </w:pPr>
    </w:p>
    <w:p w:rsidR="001A192A" w:rsidRDefault="001A192A" w:rsidP="005B6A72">
      <w:pPr>
        <w:jc w:val="both"/>
        <w:rPr>
          <w:rFonts w:ascii="Verdana" w:hAnsi="Verdana"/>
          <w:b/>
          <w:sz w:val="22"/>
          <w:szCs w:val="22"/>
        </w:rPr>
      </w:pPr>
    </w:p>
    <w:p w:rsidR="0059333A" w:rsidRPr="005B6A72" w:rsidRDefault="0059333A" w:rsidP="005B6A72">
      <w:pPr>
        <w:jc w:val="both"/>
        <w:rPr>
          <w:rFonts w:ascii="Verdana" w:hAnsi="Verdana"/>
          <w:b/>
          <w:sz w:val="22"/>
          <w:szCs w:val="22"/>
        </w:rPr>
      </w:pPr>
      <w:r w:rsidRPr="005B6A72">
        <w:rPr>
          <w:rFonts w:ascii="Verdana" w:hAnsi="Verdana"/>
          <w:b/>
          <w:sz w:val="22"/>
          <w:szCs w:val="22"/>
        </w:rPr>
        <w:lastRenderedPageBreak/>
        <w:t>COMMITTENTE:</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sz w:val="22"/>
          <w:szCs w:val="22"/>
        </w:rPr>
        <w:t xml:space="preserve">Regione Puglia,  </w:t>
      </w:r>
      <w:r w:rsidRPr="005B6A72">
        <w:rPr>
          <w:rFonts w:ascii="Verdana" w:hAnsi="Verdana"/>
          <w:b/>
          <w:bCs/>
          <w:color w:val="000000"/>
          <w:sz w:val="22"/>
          <w:szCs w:val="22"/>
        </w:rPr>
        <w:t>Servizio Protezione Civile – Regione Puglia - Viale E.</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 xml:space="preserve">Ferrari, </w:t>
      </w:r>
      <w:r w:rsidRPr="005B6A72">
        <w:rPr>
          <w:rFonts w:ascii="Verdana" w:hAnsi="Verdana"/>
          <w:color w:val="000000"/>
          <w:sz w:val="22"/>
          <w:szCs w:val="22"/>
        </w:rPr>
        <w:t xml:space="preserve">presso ex terminal aeroporto civile </w:t>
      </w:r>
      <w:r w:rsidRPr="005B6A72">
        <w:rPr>
          <w:rFonts w:ascii="Verdana" w:hAnsi="Verdana"/>
          <w:b/>
          <w:bCs/>
          <w:color w:val="000000"/>
          <w:sz w:val="22"/>
          <w:szCs w:val="22"/>
        </w:rPr>
        <w:t>- 70128 Bari Palese (BA)</w:t>
      </w:r>
    </w:p>
    <w:p w:rsidR="0059333A" w:rsidRPr="005B6A72" w:rsidRDefault="0059333A" w:rsidP="005B6A72">
      <w:pPr>
        <w:jc w:val="both"/>
        <w:rPr>
          <w:rFonts w:ascii="Verdana" w:hAnsi="Verdana"/>
          <w:b/>
          <w:sz w:val="22"/>
          <w:szCs w:val="22"/>
        </w:rPr>
      </w:pP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Responsabile Unico del Procedimento:</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 xml:space="preserve">Geom. </w:t>
      </w:r>
      <w:smartTag w:uri="urn:schemas-microsoft-com:office:smarttags" w:element="PersonName">
        <w:smartTagPr>
          <w:attr w:name="ProductID" w:val="La Stazione Appaltante"/>
        </w:smartTagPr>
        <w:r w:rsidRPr="005B6A72">
          <w:rPr>
            <w:rFonts w:ascii="Verdana" w:hAnsi="Verdana"/>
            <w:b/>
            <w:bCs/>
            <w:color w:val="000000"/>
            <w:sz w:val="22"/>
            <w:szCs w:val="22"/>
          </w:rPr>
          <w:t>Raffaele Celeste</w:t>
        </w:r>
      </w:smartTag>
      <w:r w:rsidRPr="005B6A72">
        <w:rPr>
          <w:rFonts w:ascii="Verdana" w:hAnsi="Verdana"/>
          <w:b/>
          <w:bCs/>
          <w:color w:val="000000"/>
          <w:sz w:val="22"/>
          <w:szCs w:val="22"/>
        </w:rPr>
        <w:t xml:space="preserve"> responsabile della P.O. “Volontariato, colonna mobile,</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formazione e informazione”- Servizio Protezione Civile – Regione Puglia - Viale E.</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 xml:space="preserve">Ferrari, </w:t>
      </w:r>
      <w:r w:rsidRPr="005B6A72">
        <w:rPr>
          <w:rFonts w:ascii="Verdana" w:hAnsi="Verdana"/>
          <w:color w:val="000000"/>
          <w:sz w:val="22"/>
          <w:szCs w:val="22"/>
        </w:rPr>
        <w:t xml:space="preserve">presso ex terminal aeroporto civile </w:t>
      </w:r>
      <w:r w:rsidRPr="005B6A72">
        <w:rPr>
          <w:rFonts w:ascii="Verdana" w:hAnsi="Verdana"/>
          <w:b/>
          <w:bCs/>
          <w:color w:val="000000"/>
          <w:sz w:val="22"/>
          <w:szCs w:val="22"/>
        </w:rPr>
        <w:t>- 70128 Bari Palese (BA)</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TEL. +39 080 5802228</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FAX +39 080 5802273</w:t>
      </w:r>
    </w:p>
    <w:p w:rsidR="0059333A" w:rsidRPr="005B6A72" w:rsidRDefault="0059333A" w:rsidP="005B6A72">
      <w:pPr>
        <w:autoSpaceDE w:val="0"/>
        <w:autoSpaceDN w:val="0"/>
        <w:adjustRightInd w:val="0"/>
        <w:rPr>
          <w:rFonts w:ascii="Verdana" w:hAnsi="Verdana"/>
          <w:b/>
          <w:bCs/>
          <w:color w:val="0000FF"/>
          <w:sz w:val="22"/>
          <w:szCs w:val="22"/>
        </w:rPr>
      </w:pPr>
      <w:r w:rsidRPr="005B6A72">
        <w:rPr>
          <w:rFonts w:ascii="Verdana" w:hAnsi="Verdana"/>
          <w:b/>
          <w:bCs/>
          <w:color w:val="000000"/>
          <w:sz w:val="22"/>
          <w:szCs w:val="22"/>
        </w:rPr>
        <w:t xml:space="preserve">E MAIL : </w:t>
      </w:r>
      <w:hyperlink r:id="rId8" w:history="1">
        <w:r w:rsidRPr="005B6A72">
          <w:rPr>
            <w:rStyle w:val="Collegamentoipertestuale"/>
            <w:rFonts w:ascii="Verdana" w:hAnsi="Verdana"/>
            <w:b/>
            <w:bCs/>
            <w:sz w:val="22"/>
            <w:szCs w:val="22"/>
          </w:rPr>
          <w:t>r.celeste@regione.puglia.it</w:t>
        </w:r>
      </w:hyperlink>
    </w:p>
    <w:p w:rsidR="0059333A" w:rsidRPr="005B6A72" w:rsidRDefault="0059333A" w:rsidP="005B6A72">
      <w:pPr>
        <w:autoSpaceDE w:val="0"/>
        <w:autoSpaceDN w:val="0"/>
        <w:adjustRightInd w:val="0"/>
        <w:rPr>
          <w:rFonts w:ascii="Verdana" w:hAnsi="Verdana"/>
          <w:b/>
          <w:bCs/>
          <w:color w:val="0000FF"/>
          <w:sz w:val="22"/>
          <w:szCs w:val="22"/>
        </w:rPr>
      </w:pP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STAZIONE APPALTANTE:</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Regione Puglia, Servizio Affari Generali</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viale Caduti di tutte le guerre n. 15 – 70126 Bari</w:t>
      </w:r>
    </w:p>
    <w:p w:rsidR="0059333A" w:rsidRPr="005B6A72" w:rsidRDefault="0059333A" w:rsidP="005B6A72">
      <w:pPr>
        <w:autoSpaceDE w:val="0"/>
        <w:autoSpaceDN w:val="0"/>
        <w:adjustRightInd w:val="0"/>
        <w:rPr>
          <w:rFonts w:ascii="Verdana" w:hAnsi="Verdana"/>
          <w:b/>
          <w:bCs/>
          <w:color w:val="000000"/>
          <w:sz w:val="22"/>
          <w:szCs w:val="22"/>
        </w:rPr>
      </w:pPr>
    </w:p>
    <w:p w:rsidR="0059333A" w:rsidRPr="005B6A72" w:rsidRDefault="0059333A" w:rsidP="005B6A72">
      <w:pPr>
        <w:jc w:val="both"/>
        <w:rPr>
          <w:rStyle w:val="FontStyle56"/>
          <w:sz w:val="22"/>
          <w:szCs w:val="22"/>
        </w:rPr>
      </w:pPr>
      <w:r w:rsidRPr="005B6A72">
        <w:rPr>
          <w:rStyle w:val="FontStyle56"/>
          <w:sz w:val="22"/>
          <w:szCs w:val="22"/>
          <w:u w:val="single"/>
        </w:rPr>
        <w:t>Responsabile della procedura di gara</w:t>
      </w:r>
      <w:r w:rsidRPr="005B6A72">
        <w:rPr>
          <w:rFonts w:ascii="Verdana" w:hAnsi="Verdana"/>
          <w:b/>
          <w:bCs/>
          <w:sz w:val="22"/>
          <w:szCs w:val="22"/>
        </w:rPr>
        <w:t>:  Dr.ssa Raffaella Ruccia</w:t>
      </w:r>
      <w:r w:rsidRPr="005B6A72">
        <w:rPr>
          <w:rStyle w:val="FontStyle56"/>
          <w:sz w:val="22"/>
          <w:szCs w:val="22"/>
        </w:rPr>
        <w:t xml:space="preserve">– A.P. Contratti di rilevanza comunitaria  Servizio Affari generali </w:t>
      </w:r>
    </w:p>
    <w:p w:rsidR="0059333A" w:rsidRPr="005B6A72" w:rsidRDefault="0059333A" w:rsidP="005B6A72">
      <w:pPr>
        <w:jc w:val="both"/>
        <w:rPr>
          <w:rStyle w:val="FontStyle56"/>
          <w:sz w:val="22"/>
          <w:szCs w:val="22"/>
        </w:rPr>
      </w:pPr>
      <w:r w:rsidRPr="005B6A72">
        <w:rPr>
          <w:rStyle w:val="FontStyle56"/>
          <w:sz w:val="22"/>
          <w:szCs w:val="22"/>
        </w:rPr>
        <w:t>Tel. 080 540 4075</w:t>
      </w:r>
    </w:p>
    <w:p w:rsidR="0059333A" w:rsidRPr="005B6A72" w:rsidRDefault="0059333A" w:rsidP="005B6A72">
      <w:pPr>
        <w:jc w:val="both"/>
        <w:rPr>
          <w:rStyle w:val="FontStyle56"/>
          <w:sz w:val="22"/>
          <w:szCs w:val="22"/>
        </w:rPr>
      </w:pPr>
      <w:r w:rsidRPr="005B6A72">
        <w:rPr>
          <w:rStyle w:val="FontStyle56"/>
          <w:sz w:val="22"/>
          <w:szCs w:val="22"/>
        </w:rPr>
        <w:t>Fax 080 540 3</w:t>
      </w:r>
      <w:r>
        <w:rPr>
          <w:rStyle w:val="FontStyle56"/>
          <w:sz w:val="22"/>
          <w:szCs w:val="22"/>
        </w:rPr>
        <w:t>570</w:t>
      </w:r>
    </w:p>
    <w:p w:rsidR="0059333A" w:rsidRPr="005B6A72" w:rsidRDefault="0059333A" w:rsidP="005B6A72">
      <w:pPr>
        <w:jc w:val="both"/>
        <w:rPr>
          <w:rStyle w:val="FontStyle56"/>
          <w:sz w:val="22"/>
          <w:szCs w:val="22"/>
        </w:rPr>
      </w:pPr>
      <w:r w:rsidRPr="005B6A72">
        <w:rPr>
          <w:rStyle w:val="FontStyle56"/>
          <w:sz w:val="22"/>
          <w:szCs w:val="22"/>
        </w:rPr>
        <w:t>E mail : r.ruccia@regione.puglia.it</w:t>
      </w:r>
    </w:p>
    <w:p w:rsidR="0059333A" w:rsidRPr="005B6A72" w:rsidRDefault="0059333A" w:rsidP="005B6A72">
      <w:pPr>
        <w:autoSpaceDE w:val="0"/>
        <w:autoSpaceDN w:val="0"/>
        <w:adjustRightInd w:val="0"/>
        <w:rPr>
          <w:rFonts w:ascii="Verdana" w:hAnsi="Verdana"/>
          <w:b/>
          <w:bCs/>
          <w:color w:val="000000"/>
          <w:sz w:val="22"/>
          <w:szCs w:val="22"/>
        </w:rPr>
      </w:pP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Orario di ricevimento al pubblico: dalle ore 9.00 alle ore 12.00, tutti i giorni non</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festivi, escluso sabato.</w:t>
      </w:r>
    </w:p>
    <w:p w:rsidR="0059333A" w:rsidRPr="005B6A72" w:rsidRDefault="0059333A" w:rsidP="005B6A72">
      <w:pPr>
        <w:autoSpaceDE w:val="0"/>
        <w:autoSpaceDN w:val="0"/>
        <w:adjustRightInd w:val="0"/>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PREMESSA</w:t>
      </w:r>
    </w:p>
    <w:p w:rsidR="0059333A" w:rsidRPr="001A192A"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Nell’ambito delle attività connesse ai servizi in oggetto</w:t>
      </w:r>
      <w:r w:rsidRPr="001A192A">
        <w:rPr>
          <w:rFonts w:ascii="Verdana" w:hAnsi="Verdana"/>
          <w:color w:val="000000"/>
          <w:sz w:val="22"/>
          <w:szCs w:val="22"/>
        </w:rPr>
        <w:t>,</w:t>
      </w:r>
      <w:r w:rsidR="001A192A" w:rsidRPr="001A192A">
        <w:rPr>
          <w:rFonts w:ascii="Verdana" w:hAnsi="Verdana"/>
          <w:sz w:val="22"/>
          <w:szCs w:val="22"/>
        </w:rPr>
        <w:t xml:space="preserve"> con A.D. n.</w:t>
      </w:r>
      <w:r w:rsidR="001A192A">
        <w:rPr>
          <w:rFonts w:ascii="Verdana" w:hAnsi="Verdana"/>
          <w:sz w:val="22"/>
          <w:szCs w:val="22"/>
        </w:rPr>
        <w:t>15</w:t>
      </w:r>
      <w:r w:rsidR="001A192A" w:rsidRPr="001A192A">
        <w:rPr>
          <w:rFonts w:ascii="Verdana" w:hAnsi="Verdana"/>
          <w:sz w:val="22"/>
          <w:szCs w:val="22"/>
        </w:rPr>
        <w:t xml:space="preserve"> del </w:t>
      </w:r>
      <w:r w:rsidR="001A192A">
        <w:rPr>
          <w:rFonts w:ascii="Verdana" w:hAnsi="Verdana"/>
          <w:sz w:val="22"/>
          <w:szCs w:val="22"/>
        </w:rPr>
        <w:t>14</w:t>
      </w:r>
      <w:r w:rsidR="001A192A" w:rsidRPr="001A192A">
        <w:rPr>
          <w:rFonts w:ascii="Verdana" w:hAnsi="Verdana"/>
          <w:sz w:val="22"/>
          <w:szCs w:val="22"/>
        </w:rPr>
        <w:t>/</w:t>
      </w:r>
      <w:r w:rsidR="001A192A">
        <w:rPr>
          <w:rFonts w:ascii="Verdana" w:hAnsi="Verdana"/>
          <w:sz w:val="22"/>
          <w:szCs w:val="22"/>
        </w:rPr>
        <w:t>02</w:t>
      </w:r>
      <w:r w:rsidR="001A192A" w:rsidRPr="001A192A">
        <w:rPr>
          <w:rFonts w:ascii="Verdana" w:hAnsi="Verdana"/>
          <w:sz w:val="22"/>
          <w:szCs w:val="22"/>
        </w:rPr>
        <w:t>/2013 ,</w:t>
      </w:r>
      <w:r w:rsidR="001A192A" w:rsidRPr="001A192A">
        <w:rPr>
          <w:rFonts w:ascii="Verdana" w:hAnsi="Verdana"/>
          <w:color w:val="000000"/>
          <w:sz w:val="22"/>
          <w:szCs w:val="22"/>
        </w:rPr>
        <w:t xml:space="preserve"> liberamente disponibile sul sito istituzionale della Regione Puglia sezione “Trasparenza”</w:t>
      </w:r>
      <w:r w:rsidR="001A192A">
        <w:rPr>
          <w:rFonts w:ascii="Verdana" w:hAnsi="Verdana"/>
          <w:color w:val="000000"/>
          <w:sz w:val="22"/>
          <w:szCs w:val="22"/>
        </w:rPr>
        <w:t xml:space="preserve"> , </w:t>
      </w:r>
      <w:r w:rsidR="001A192A" w:rsidRPr="001A192A">
        <w:rPr>
          <w:rFonts w:ascii="Verdana" w:hAnsi="Verdana"/>
          <w:sz w:val="22"/>
          <w:szCs w:val="22"/>
        </w:rPr>
        <w:t>per le motivazioni ivi riportate , è stata determinata la riapertura dei termini  della gara indetta con A.D. n. 162 del 14.12.2012  e sospesa con A.D. n.5 del 29/01/2013</w:t>
      </w:r>
      <w:r w:rsidRPr="001A192A">
        <w:rPr>
          <w:rFonts w:ascii="Verdana" w:hAnsi="Verdana"/>
          <w:color w:val="000000"/>
          <w:sz w:val="22"/>
          <w:szCs w:val="22"/>
        </w:rPr>
        <w:t xml:space="preserve"> </w:t>
      </w:r>
      <w:r w:rsidR="001A192A">
        <w:rPr>
          <w:rFonts w:ascii="Verdana" w:hAnsi="Verdana"/>
          <w:color w:val="000000"/>
          <w:sz w:val="22"/>
          <w:szCs w:val="22"/>
        </w:rPr>
        <w:t>.</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 OGGETTO</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Il presente disciplinare è relativo all’affidamento della fornitura di una serie di automezzi, macchinari ed attrezzature allestite per uso Protezione Civile, atte a </w:t>
      </w:r>
      <w:r>
        <w:rPr>
          <w:rFonts w:ascii="Verdana" w:hAnsi="Verdana"/>
          <w:color w:val="000000"/>
          <w:sz w:val="22"/>
          <w:szCs w:val="22"/>
        </w:rPr>
        <w:lastRenderedPageBreak/>
        <w:t>c</w:t>
      </w:r>
      <w:r w:rsidRPr="005B6A72">
        <w:rPr>
          <w:rFonts w:ascii="Verdana" w:hAnsi="Verdana"/>
          <w:color w:val="000000"/>
          <w:sz w:val="22"/>
          <w:szCs w:val="22"/>
        </w:rPr>
        <w:t>ostituire parte della colonna mobile per il Servizio di Protezione Civile della Regione Puglia.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Oggetto della gara è, pertanto, la fornitura di Automezzi, macchinari  ed attrezzature.</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Per gli automezzi, i macchinari  e le attrezzature, oggetto della gara, alla fornitura dovrà altresì essere erogato un apposito corso di formazione oltre che il servizio di manutenzione.</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Nella tabella sotto riportata viene riepilogato l’elenco delle forniture.</w:t>
      </w:r>
    </w:p>
    <w:p w:rsidR="0059333A"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composizione deve essere in conformità con le prescrizioni  dei Capitolati Tecnici allegati.</w:t>
      </w:r>
    </w:p>
    <w:p w:rsidR="0059333A" w:rsidRPr="005B6A72" w:rsidRDefault="0059333A" w:rsidP="005B6A72">
      <w:pPr>
        <w:autoSpaceDE w:val="0"/>
        <w:autoSpaceDN w:val="0"/>
        <w:adjustRightInd w:val="0"/>
        <w:jc w:val="both"/>
        <w:rPr>
          <w:rFonts w:ascii="Verdana" w:hAnsi="Verdana"/>
          <w:color w:val="000000"/>
          <w:sz w:val="22"/>
          <w:szCs w:val="22"/>
        </w:rPr>
      </w:pPr>
    </w:p>
    <w:tbl>
      <w:tblPr>
        <w:tblW w:w="9709" w:type="dxa"/>
        <w:tblLayout w:type="fixed"/>
        <w:tblCellMar>
          <w:left w:w="70" w:type="dxa"/>
          <w:right w:w="70" w:type="dxa"/>
        </w:tblCellMar>
        <w:tblLook w:val="00A0"/>
      </w:tblPr>
      <w:tblGrid>
        <w:gridCol w:w="1204"/>
        <w:gridCol w:w="7230"/>
        <w:gridCol w:w="1275"/>
      </w:tblGrid>
      <w:tr w:rsidR="0059333A" w:rsidRPr="005B6A72" w:rsidTr="0089312D">
        <w:trPr>
          <w:trHeight w:val="615"/>
        </w:trPr>
        <w:tc>
          <w:tcPr>
            <w:tcW w:w="1204" w:type="dxa"/>
            <w:tcBorders>
              <w:top w:val="single" w:sz="8" w:space="0" w:color="auto"/>
              <w:left w:val="single" w:sz="8" w:space="0" w:color="auto"/>
              <w:bottom w:val="single" w:sz="8" w:space="0" w:color="auto"/>
              <w:right w:val="single" w:sz="4" w:space="0" w:color="auto"/>
            </w:tcBorders>
            <w:shd w:val="clear" w:color="000000" w:fill="FFFF00"/>
            <w:vAlign w:val="center"/>
          </w:tcPr>
          <w:p w:rsidR="0059333A" w:rsidRPr="005B6A72" w:rsidRDefault="0059333A" w:rsidP="007C0757">
            <w:pPr>
              <w:jc w:val="center"/>
              <w:rPr>
                <w:rFonts w:ascii="Verdana" w:hAnsi="Verdana"/>
                <w:b/>
                <w:bCs/>
                <w:color w:val="000000"/>
                <w:sz w:val="22"/>
                <w:szCs w:val="22"/>
              </w:rPr>
            </w:pPr>
            <w:r w:rsidRPr="005B6A72">
              <w:rPr>
                <w:rFonts w:ascii="Verdana" w:hAnsi="Verdana"/>
                <w:b/>
                <w:bCs/>
                <w:color w:val="000000"/>
                <w:sz w:val="22"/>
                <w:szCs w:val="22"/>
              </w:rPr>
              <w:t xml:space="preserve">Allegato </w:t>
            </w:r>
          </w:p>
        </w:tc>
        <w:tc>
          <w:tcPr>
            <w:tcW w:w="7230" w:type="dxa"/>
            <w:tcBorders>
              <w:top w:val="single" w:sz="8" w:space="0" w:color="auto"/>
              <w:left w:val="single" w:sz="8" w:space="0" w:color="auto"/>
              <w:bottom w:val="single" w:sz="8" w:space="0" w:color="auto"/>
              <w:right w:val="single" w:sz="4" w:space="0" w:color="auto"/>
            </w:tcBorders>
            <w:shd w:val="clear" w:color="000000" w:fill="FFFF00"/>
            <w:vAlign w:val="center"/>
          </w:tcPr>
          <w:p w:rsidR="0059333A" w:rsidRPr="005B6A72" w:rsidRDefault="0059333A" w:rsidP="007C0757">
            <w:pPr>
              <w:jc w:val="center"/>
              <w:rPr>
                <w:rFonts w:ascii="Verdana" w:hAnsi="Verdana"/>
                <w:b/>
                <w:bCs/>
                <w:color w:val="000000"/>
                <w:sz w:val="22"/>
                <w:szCs w:val="22"/>
              </w:rPr>
            </w:pPr>
            <w:r w:rsidRPr="005B6A72">
              <w:rPr>
                <w:rFonts w:ascii="Verdana" w:hAnsi="Verdana"/>
                <w:b/>
                <w:bCs/>
                <w:color w:val="000000"/>
                <w:sz w:val="22"/>
                <w:szCs w:val="22"/>
              </w:rPr>
              <w:t>Automezzi, Macchinari, attrezzature e dispositivi di protezione individuale per il Servizio Protezione Civile della Regione Puglia</w:t>
            </w:r>
          </w:p>
        </w:tc>
        <w:tc>
          <w:tcPr>
            <w:tcW w:w="1275" w:type="dxa"/>
            <w:tcBorders>
              <w:top w:val="single" w:sz="8" w:space="0" w:color="auto"/>
              <w:left w:val="nil"/>
              <w:bottom w:val="single" w:sz="8" w:space="0" w:color="auto"/>
              <w:right w:val="single" w:sz="4" w:space="0" w:color="auto"/>
            </w:tcBorders>
            <w:shd w:val="clear" w:color="000000" w:fill="FFFF00"/>
            <w:noWrap/>
            <w:vAlign w:val="center"/>
          </w:tcPr>
          <w:p w:rsidR="0059333A" w:rsidRPr="005B6A72" w:rsidRDefault="0059333A" w:rsidP="007C0757">
            <w:pPr>
              <w:jc w:val="center"/>
              <w:rPr>
                <w:rFonts w:ascii="Verdana" w:hAnsi="Verdana"/>
                <w:b/>
                <w:bCs/>
                <w:color w:val="000000"/>
                <w:sz w:val="22"/>
                <w:szCs w:val="22"/>
              </w:rPr>
            </w:pPr>
            <w:r w:rsidRPr="005B6A72">
              <w:rPr>
                <w:rFonts w:ascii="Verdana" w:hAnsi="Verdana"/>
                <w:b/>
                <w:bCs/>
                <w:color w:val="000000"/>
                <w:sz w:val="22"/>
                <w:szCs w:val="22"/>
              </w:rPr>
              <w:t>Quantità richieste</w:t>
            </w:r>
          </w:p>
        </w:tc>
      </w:tr>
      <w:tr w:rsidR="0059333A" w:rsidRPr="005B6A72" w:rsidTr="0089312D">
        <w:trPr>
          <w:trHeight w:val="583"/>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1</w:t>
            </w:r>
          </w:p>
        </w:tc>
        <w:tc>
          <w:tcPr>
            <w:tcW w:w="7230" w:type="dxa"/>
            <w:tcBorders>
              <w:top w:val="nil"/>
              <w:left w:val="single" w:sz="4" w:space="0" w:color="auto"/>
              <w:bottom w:val="single" w:sz="4" w:space="0" w:color="auto"/>
              <w:right w:val="single" w:sz="4" w:space="0" w:color="auto"/>
            </w:tcBorders>
            <w:noWrap/>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 xml:space="preserve">Unità operativa mobile in </w:t>
            </w:r>
            <w:r w:rsidRPr="005B6A72">
              <w:rPr>
                <w:rFonts w:ascii="Verdana" w:hAnsi="Verdana"/>
                <w:b/>
                <w:bCs/>
                <w:color w:val="000000"/>
                <w:sz w:val="22"/>
                <w:szCs w:val="22"/>
              </w:rPr>
              <w:t>configurazione</w:t>
            </w:r>
            <w:r w:rsidRPr="005B6A72">
              <w:rPr>
                <w:rFonts w:ascii="Verdana" w:hAnsi="Verdana"/>
                <w:color w:val="000000"/>
                <w:sz w:val="22"/>
                <w:szCs w:val="22"/>
              </w:rPr>
              <w:t xml:space="preserve"> ufficio riunioni e/o segreteria montata/trasportata su rimorchio</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01</w:t>
            </w:r>
          </w:p>
        </w:tc>
      </w:tr>
      <w:tr w:rsidR="0059333A" w:rsidRPr="005B6A72" w:rsidTr="0089312D">
        <w:trPr>
          <w:trHeight w:val="318"/>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2</w:t>
            </w:r>
          </w:p>
        </w:tc>
        <w:tc>
          <w:tcPr>
            <w:tcW w:w="7230" w:type="dxa"/>
            <w:tcBorders>
              <w:top w:val="nil"/>
              <w:left w:val="single" w:sz="4" w:space="0" w:color="auto"/>
              <w:bottom w:val="single" w:sz="4" w:space="0" w:color="auto"/>
              <w:right w:val="single" w:sz="4" w:space="0" w:color="auto"/>
            </w:tcBorders>
            <w:noWrap/>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Unità operativa mobile in configurazione presidio telecomunicazioni montata/trasportata su rimorchio</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01</w:t>
            </w:r>
          </w:p>
        </w:tc>
      </w:tr>
      <w:tr w:rsidR="0059333A" w:rsidRPr="005B6A72" w:rsidTr="0089312D">
        <w:trPr>
          <w:trHeight w:val="601"/>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3</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Rimorchi trasporto container servizi igienici</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03</w:t>
            </w:r>
          </w:p>
        </w:tc>
      </w:tr>
      <w:tr w:rsidR="0059333A" w:rsidRPr="005B6A72" w:rsidTr="0089312D">
        <w:trPr>
          <w:trHeight w:val="318"/>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4</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Automezzo trasporto persone 9 posti</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01</w:t>
            </w:r>
          </w:p>
        </w:tc>
      </w:tr>
      <w:tr w:rsidR="0059333A" w:rsidRPr="005B6A72" w:rsidTr="0089312D">
        <w:trPr>
          <w:trHeight w:val="318"/>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5</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Automezzo furgonato trasporto cose</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01</w:t>
            </w:r>
          </w:p>
        </w:tc>
      </w:tr>
      <w:tr w:rsidR="0059333A" w:rsidRPr="005B6A72" w:rsidTr="0089312D">
        <w:trPr>
          <w:trHeight w:val="318"/>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6</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Autocarro cassonato 4x4 allestito per attività antincendio boschivo e Protezione Civile</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01</w:t>
            </w:r>
          </w:p>
        </w:tc>
      </w:tr>
      <w:tr w:rsidR="0059333A" w:rsidRPr="005B6A72" w:rsidTr="0089312D">
        <w:trPr>
          <w:trHeight w:val="315"/>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7</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Automezzo pesante per trasporto container e attrezzature, munito di gru, centina motorizzata e pedana posteriore idraulica</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01</w:t>
            </w:r>
          </w:p>
        </w:tc>
      </w:tr>
      <w:tr w:rsidR="0059333A" w:rsidRPr="005B6A72" w:rsidTr="0089312D">
        <w:trPr>
          <w:trHeight w:val="315"/>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8</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Automezzo Pick Up allestito per attività antincendio boschivo e Protezione Civile</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02</w:t>
            </w:r>
          </w:p>
        </w:tc>
      </w:tr>
      <w:tr w:rsidR="0059333A" w:rsidRPr="005B6A72" w:rsidTr="0089312D">
        <w:trPr>
          <w:trHeight w:val="315"/>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9</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Autocarro pick – up 4x4 allestito come mezzo di protezione civile, da utilizzare per il traino dei rimorchi e il trasporto delle attrezzature.</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01</w:t>
            </w:r>
          </w:p>
        </w:tc>
      </w:tr>
      <w:tr w:rsidR="0059333A" w:rsidRPr="005B6A72" w:rsidTr="0089312D">
        <w:trPr>
          <w:trHeight w:val="318"/>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Pr>
                <w:rFonts w:ascii="Verdana" w:hAnsi="Verdana"/>
                <w:color w:val="000000"/>
                <w:sz w:val="22"/>
                <w:szCs w:val="22"/>
              </w:rPr>
              <w:t>10</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 xml:space="preserve">Carrello elevatore con portata da </w:t>
            </w:r>
            <w:smartTag w:uri="urn:schemas-microsoft-com:office:smarttags" w:element="PersonName">
              <w:smartTagPr>
                <w:attr w:name="ProductID" w:val="La Stazione Appaltante"/>
              </w:smartTagPr>
              <w:r w:rsidRPr="005B6A72">
                <w:rPr>
                  <w:rFonts w:ascii="Verdana" w:hAnsi="Verdana"/>
                  <w:color w:val="000000"/>
                  <w:sz w:val="22"/>
                  <w:szCs w:val="22"/>
                </w:rPr>
                <w:t>4000 Kg</w:t>
              </w:r>
            </w:smartTag>
            <w:r w:rsidRPr="005B6A72">
              <w:rPr>
                <w:rFonts w:ascii="Verdana" w:hAnsi="Verdana"/>
                <w:color w:val="000000"/>
                <w:sz w:val="22"/>
                <w:szCs w:val="22"/>
              </w:rPr>
              <w:t>.</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01</w:t>
            </w:r>
          </w:p>
        </w:tc>
      </w:tr>
      <w:tr w:rsidR="0059333A" w:rsidRPr="005B6A72" w:rsidTr="0089312D">
        <w:trPr>
          <w:trHeight w:val="315"/>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Pr>
                <w:rFonts w:ascii="Verdana" w:hAnsi="Verdana"/>
                <w:color w:val="000000"/>
                <w:sz w:val="22"/>
                <w:szCs w:val="22"/>
              </w:rPr>
              <w:t>11</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Generatore elettrico con potenza da 100 kw, su rimorchio, con fari</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01</w:t>
            </w:r>
          </w:p>
        </w:tc>
      </w:tr>
      <w:tr w:rsidR="0059333A" w:rsidRPr="005B6A72" w:rsidTr="0089312D">
        <w:trPr>
          <w:trHeight w:val="315"/>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Pr>
                <w:rFonts w:ascii="Verdana" w:hAnsi="Verdana"/>
                <w:color w:val="000000"/>
                <w:sz w:val="22"/>
                <w:szCs w:val="22"/>
              </w:rPr>
              <w:t>12</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Moduli elettrici per elettrificare un campo mobile, tutto chiuso su contenitori impilabili</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01</w:t>
            </w:r>
          </w:p>
        </w:tc>
      </w:tr>
      <w:tr w:rsidR="0059333A" w:rsidRPr="005B6A72" w:rsidTr="0089312D">
        <w:trPr>
          <w:trHeight w:val="315"/>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Pr>
                <w:rFonts w:ascii="Verdana" w:hAnsi="Verdana"/>
                <w:color w:val="000000"/>
                <w:sz w:val="22"/>
                <w:szCs w:val="22"/>
              </w:rPr>
              <w:lastRenderedPageBreak/>
              <w:t>13</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Tensostruttura automontante  da 240 mq</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01</w:t>
            </w:r>
          </w:p>
        </w:tc>
      </w:tr>
      <w:tr w:rsidR="0059333A" w:rsidRPr="005B6A72" w:rsidTr="0089312D">
        <w:trPr>
          <w:trHeight w:val="315"/>
        </w:trPr>
        <w:tc>
          <w:tcPr>
            <w:tcW w:w="1204" w:type="dxa"/>
            <w:tcBorders>
              <w:top w:val="nil"/>
              <w:left w:val="single" w:sz="4" w:space="0" w:color="auto"/>
              <w:bottom w:val="single" w:sz="4" w:space="0" w:color="auto"/>
              <w:right w:val="single" w:sz="4" w:space="0" w:color="auto"/>
            </w:tcBorders>
            <w:vAlign w:val="center"/>
          </w:tcPr>
          <w:p w:rsidR="0059333A" w:rsidRPr="005B6A72" w:rsidRDefault="0059333A" w:rsidP="007C0757">
            <w:pPr>
              <w:jc w:val="center"/>
              <w:rPr>
                <w:rFonts w:ascii="Verdana" w:hAnsi="Verdana"/>
                <w:color w:val="000000"/>
                <w:sz w:val="22"/>
                <w:szCs w:val="22"/>
              </w:rPr>
            </w:pPr>
            <w:r>
              <w:rPr>
                <w:rFonts w:ascii="Verdana" w:hAnsi="Verdana"/>
                <w:color w:val="000000"/>
                <w:sz w:val="22"/>
                <w:szCs w:val="22"/>
              </w:rPr>
              <w:t>14</w:t>
            </w:r>
          </w:p>
        </w:tc>
        <w:tc>
          <w:tcPr>
            <w:tcW w:w="7230" w:type="dxa"/>
            <w:tcBorders>
              <w:top w:val="nil"/>
              <w:left w:val="single" w:sz="4" w:space="0" w:color="auto"/>
              <w:bottom w:val="single" w:sz="4" w:space="0" w:color="auto"/>
              <w:right w:val="single" w:sz="4" w:space="0" w:color="auto"/>
            </w:tcBorders>
            <w:noWrap/>
            <w:vAlign w:val="bottom"/>
          </w:tcPr>
          <w:p w:rsidR="0059333A" w:rsidRPr="005B6A72" w:rsidRDefault="0059333A" w:rsidP="007C0757">
            <w:pPr>
              <w:rPr>
                <w:rFonts w:ascii="Verdana" w:hAnsi="Verdana"/>
                <w:color w:val="000000"/>
                <w:sz w:val="22"/>
                <w:szCs w:val="22"/>
              </w:rPr>
            </w:pPr>
            <w:r w:rsidRPr="005B6A72">
              <w:rPr>
                <w:rFonts w:ascii="Verdana" w:hAnsi="Verdana"/>
                <w:color w:val="000000"/>
                <w:sz w:val="22"/>
                <w:szCs w:val="22"/>
              </w:rPr>
              <w:t>Climatizzatori caldo/freddo da campo per tensostruttura</w:t>
            </w:r>
          </w:p>
        </w:tc>
        <w:tc>
          <w:tcPr>
            <w:tcW w:w="1275" w:type="dxa"/>
            <w:tcBorders>
              <w:top w:val="nil"/>
              <w:left w:val="nil"/>
              <w:bottom w:val="single" w:sz="4" w:space="0" w:color="auto"/>
              <w:right w:val="single" w:sz="4" w:space="0" w:color="auto"/>
            </w:tcBorders>
            <w:noWrap/>
            <w:vAlign w:val="center"/>
          </w:tcPr>
          <w:p w:rsidR="0059333A" w:rsidRPr="005B6A72" w:rsidRDefault="0059333A" w:rsidP="007C0757">
            <w:pPr>
              <w:jc w:val="center"/>
              <w:rPr>
                <w:rFonts w:ascii="Verdana" w:hAnsi="Verdana"/>
                <w:color w:val="000000"/>
                <w:sz w:val="22"/>
                <w:szCs w:val="22"/>
              </w:rPr>
            </w:pPr>
            <w:r w:rsidRPr="005B6A72">
              <w:rPr>
                <w:rFonts w:ascii="Verdana" w:hAnsi="Verdana"/>
                <w:color w:val="000000"/>
                <w:sz w:val="22"/>
                <w:szCs w:val="22"/>
              </w:rPr>
              <w:t>04</w:t>
            </w:r>
          </w:p>
        </w:tc>
      </w:tr>
    </w:tbl>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L’importo a base d’asta complessivo dell’appalto ammonta complessivamente in</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€ 744.000,00 IVA esclusa </w:t>
      </w:r>
      <w:r w:rsidRPr="005B6A72">
        <w:rPr>
          <w:rFonts w:ascii="Verdana" w:hAnsi="Verdana"/>
          <w:color w:val="000000"/>
          <w:sz w:val="22"/>
          <w:szCs w:val="22"/>
        </w:rPr>
        <w:t>(euro settecentoquarantaquattromila/00).</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prezzo offerto sarà formulato dal concorrente, per l’intero lotto, in base a calcoli di propria convenienza, tutto incluso e nulla escluso; eventuali offerte parziali non saranno ritenute valide.</w:t>
      </w:r>
    </w:p>
    <w:p w:rsidR="0059333A" w:rsidRPr="005B6A72" w:rsidRDefault="0059333A" w:rsidP="005B6A72">
      <w:pPr>
        <w:autoSpaceDE w:val="0"/>
        <w:autoSpaceDN w:val="0"/>
        <w:adjustRightInd w:val="0"/>
        <w:jc w:val="both"/>
        <w:rPr>
          <w:rFonts w:ascii="Verdana" w:hAnsi="Verdana"/>
          <w:b/>
          <w:bCs/>
          <w:i/>
          <w:i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Le condizioni, i requisiti e le modalità di prestazione delle forniture e dei servizi sono indicati: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nel bando di gara;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nei Capitolati Tecnici;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nel presente Disciplinare di gara e nei relativi allegati;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nello schema di contratto.</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Copia della documentazione integrale di gara è liberamente disponibile sul sito internet </w:t>
      </w:r>
      <w:r w:rsidRPr="005B6A72">
        <w:rPr>
          <w:rFonts w:ascii="Verdana" w:hAnsi="Verdana"/>
          <w:color w:val="0000FF"/>
          <w:sz w:val="22"/>
          <w:szCs w:val="22"/>
        </w:rPr>
        <w:t xml:space="preserve">www.regione.puglia.it </w:t>
      </w:r>
      <w:r w:rsidRPr="005B6A72">
        <w:rPr>
          <w:rFonts w:ascii="Verdana" w:hAnsi="Verdana"/>
          <w:color w:val="000000"/>
          <w:sz w:val="22"/>
          <w:szCs w:val="22"/>
        </w:rPr>
        <w:t xml:space="preserve">e sul sito </w:t>
      </w:r>
      <w:r w:rsidRPr="005B6A72">
        <w:rPr>
          <w:rFonts w:ascii="Verdana" w:hAnsi="Verdana"/>
          <w:color w:val="0000FF"/>
          <w:sz w:val="22"/>
          <w:szCs w:val="22"/>
        </w:rPr>
        <w:t xml:space="preserve">www.empulia.it </w:t>
      </w:r>
      <w:r w:rsidRPr="005B6A72">
        <w:rPr>
          <w:rFonts w:ascii="Verdana" w:hAnsi="Verdana"/>
          <w:color w:val="000000"/>
          <w:sz w:val="22"/>
          <w:szCs w:val="22"/>
        </w:rPr>
        <w:t>alle rispettive sezioni “ Bandi di gara “ .</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fornitura e i servizi che i partecipanti alla procedura aperta potranno offrire dovranno, a pena di esclusione, soddisfare i requisiti minimi, quantitativi e qualitativi, fissati nella documentazione di gara, precedentemente indicata.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Eventuali informazioni complementari e/o chiarimenti sulla documentazione di gara potranno essere richiesti alla Stazione Appaltante.</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Le richieste, formulate in lingua italiana, potranno essere trasmesse anche a mezzo fax o mediante posta elettronica all’indirizzo del RUP e dovranno pervenire entro e non oltre l’ora e il giorno indicate dal Bando di Gara.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richiesta dovrà indicare necessariamente il riferimento al documento di gara (bando, disciplinare, allegati), pagina, paragrafo e testo su cui si richiede il chiarimento.</w:t>
      </w: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Non saranno prese in considerazione le richieste di chiarimenti pervenute oltre il termine stabilito dal bando di gara.</w:t>
      </w:r>
    </w:p>
    <w:p w:rsidR="0059333A" w:rsidRPr="005B6A72" w:rsidRDefault="0059333A" w:rsidP="005B6A72">
      <w:pPr>
        <w:autoSpaceDE w:val="0"/>
        <w:autoSpaceDN w:val="0"/>
        <w:adjustRightInd w:val="0"/>
        <w:jc w:val="both"/>
        <w:rPr>
          <w:rFonts w:ascii="Verdana" w:hAnsi="Verdana"/>
          <w:color w:val="0000FF"/>
          <w:sz w:val="22"/>
          <w:szCs w:val="22"/>
        </w:rPr>
      </w:pPr>
      <w:r w:rsidRPr="005B6A72">
        <w:rPr>
          <w:rFonts w:ascii="Verdana" w:hAnsi="Verdana"/>
          <w:color w:val="000000"/>
          <w:sz w:val="22"/>
          <w:szCs w:val="22"/>
        </w:rPr>
        <w:t xml:space="preserve">Detti chiarimenti saranno pubblicati sul sito </w:t>
      </w:r>
      <w:r w:rsidRPr="005B6A72">
        <w:rPr>
          <w:rFonts w:ascii="Verdana" w:hAnsi="Verdana"/>
          <w:color w:val="0000FF"/>
          <w:sz w:val="22"/>
          <w:szCs w:val="22"/>
        </w:rPr>
        <w:t xml:space="preserve">www.regione.puglia.it </w:t>
      </w:r>
      <w:r w:rsidRPr="005B6A72">
        <w:rPr>
          <w:rFonts w:ascii="Verdana" w:hAnsi="Verdana"/>
          <w:color w:val="000000"/>
          <w:sz w:val="22"/>
          <w:szCs w:val="22"/>
        </w:rPr>
        <w:t xml:space="preserve">e sul sito </w:t>
      </w:r>
      <w:hyperlink r:id="rId9" w:history="1">
        <w:r w:rsidRPr="005B6A72">
          <w:rPr>
            <w:rStyle w:val="Collegamentoipertestuale"/>
            <w:rFonts w:ascii="Verdana" w:hAnsi="Verdana"/>
            <w:sz w:val="22"/>
            <w:szCs w:val="22"/>
          </w:rPr>
          <w:t>www.empulia.it</w:t>
        </w:r>
      </w:hyperlink>
      <w:r w:rsidRPr="005B6A72">
        <w:rPr>
          <w:rFonts w:ascii="Verdana" w:hAnsi="Verdana"/>
          <w:color w:val="0000FF"/>
          <w:sz w:val="22"/>
          <w:szCs w:val="22"/>
        </w:rPr>
        <w:t xml:space="preserve"> </w:t>
      </w:r>
      <w:r w:rsidRPr="005B6A72">
        <w:rPr>
          <w:rFonts w:ascii="Verdana" w:hAnsi="Verdana"/>
          <w:color w:val="000000"/>
          <w:sz w:val="22"/>
          <w:szCs w:val="22"/>
        </w:rPr>
        <w:t>alle rispettive sezioni “ Bandi di gara “ , entro il giorno indicato nel bando di gara.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lastRenderedPageBreak/>
        <w:t>2. TEMPO DI CONSEGNA</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tempo di consegna della fornitura, espresso in giorni naturali, successivi e continui a partire dalla data di stipula del contratto, non potrà superare i 180 giorni; mentre i servizi di istruzione per l’utilizzo delle attrezzature, anche in relazione alla normativa sulla sicurezza L. n°81/2008,  saranno effettuati 30gg. dalla consegna delle stesse e sarà redatto un verbale di consegna che attesterà la regolare fornitura dei materiali. Il suddetto verbale di consegna dovrà essere redatto tra il RUP e l’Appaltatore alla conse</w:t>
      </w:r>
      <w:r>
        <w:rPr>
          <w:rFonts w:ascii="Verdana" w:hAnsi="Verdana"/>
          <w:color w:val="000000"/>
          <w:sz w:val="22"/>
          <w:szCs w:val="22"/>
        </w:rPr>
        <w:t>gna di ogni singola attrezzatura</w:t>
      </w:r>
      <w:r w:rsidRPr="005B6A72">
        <w:rPr>
          <w:rFonts w:ascii="Verdana" w:hAnsi="Verdana"/>
          <w:color w:val="000000"/>
          <w:sz w:val="22"/>
          <w:szCs w:val="22"/>
        </w:rPr>
        <w:t>.</w:t>
      </w:r>
    </w:p>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3. SOGGETTI A CUI POSSONO ESSERE AFFIDATI I CONTRATTI PUBBLICI</w:t>
      </w:r>
    </w:p>
    <w:p w:rsidR="0059333A" w:rsidRPr="005B6A72" w:rsidRDefault="0059333A" w:rsidP="005B6A72">
      <w:pPr>
        <w:autoSpaceDE w:val="0"/>
        <w:autoSpaceDN w:val="0"/>
        <w:adjustRightInd w:val="0"/>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Sono ammessi a partecipare alla gara tutti i soggetti di cui all’art. 34 del Decreto Legislativo 163/2006, anche in forma di raggruppamento di imprese (in seguito anche R.T.I.) o consorzio, con l’osservanza della disciplina di cui agli art. 34, 35, 36 e 37 del D.lgs. 163/2006 che siano in possesso dei requisiti di qualificazione previsti nel bando e nel presente disciplinare.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Non possono partecipare alla gara – se non a mezzo di offerta comune – i soggetti che si trovino, rispetto ad un altro partecipante alla medesima procedura di affidamento, in una situazione di controllo di cui all’art. 2359 del codice civile o in qualsiasi relazione, anche di fatto, se la situazione di controllo o la relazione comporti che le offerte siano imputabili ad un unico centro decisionale.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E' fatto, altresì, divieto di partecipare alla gara agli operatori economici aventi identico legale rappresentante, pena l'esclusione dalla stessa di ciascuno di essi.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Inoltre, è fatto divieto agli operatori economici di partecipare alla gara in più di un raggruppamento temporaneo o consorzio ordinario di concorrenti, ovvero di partecipare alla gara anche in forma individuale qualora abbiano partecipato alla gara medesima in raggruppamento o in consorzio ordinario di concorrenti.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Nel caso in cui si dovesse accertare – sulla base di univoci elementi - la partecipazione simultanea alla gara, a mezzo di offerte distinte, da parte di concorrenti fra i quali sussistano i suddetti legami, le relative offerte saranno escluse dalla gara.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Nel caso in cui la doppia partecipazione alla gara sotto qualsiasi forma fosse rilevata dopo l'aggiudicazione o l'affidamento dei servizi, essa comporterà l'annullamento </w:t>
      </w:r>
      <w:r w:rsidRPr="005B6A72">
        <w:rPr>
          <w:rFonts w:ascii="Verdana" w:hAnsi="Verdana"/>
          <w:color w:val="000000"/>
          <w:sz w:val="22"/>
          <w:szCs w:val="22"/>
        </w:rPr>
        <w:lastRenderedPageBreak/>
        <w:t>dell'aggiudicazione e la revoca in danno dell'affidamento, nonché la conseguente aggiudicazione al concorrente che segue in graduatoria.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mancata osservanza delle prescrizioni sopra riportate determina l'esclusione dalla gara del concorrente e di tutti i raggruppamenti temporanei e/o consorzi ordinari di concorrenti cui lo stesso partecipi.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4. REQUISITI DI ORDINE GENERALE E SPECIALE</w:t>
      </w:r>
    </w:p>
    <w:p w:rsidR="0059333A" w:rsidRPr="005B6A72" w:rsidRDefault="0059333A" w:rsidP="005B6A72">
      <w:pPr>
        <w:autoSpaceDE w:val="0"/>
        <w:autoSpaceDN w:val="0"/>
        <w:adjustRightInd w:val="0"/>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Sono ammessi a partecipare alla gara i soggetti di cui all’art. 34 del D.Lgs. n. 163/2006 in possesso dei requisiti di seguito elencati</w:t>
      </w:r>
      <w:r w:rsidRPr="005B6A72">
        <w:rPr>
          <w:rFonts w:ascii="Verdana" w:hAnsi="Verdana"/>
          <w:color w:val="000000"/>
          <w:sz w:val="22"/>
          <w:szCs w:val="22"/>
        </w:rPr>
        <w:t>; tali requisiti, a pena esclusione,</w:t>
      </w:r>
      <w:r w:rsidRPr="005B6A72">
        <w:rPr>
          <w:rFonts w:ascii="Verdana" w:hAnsi="Verdana"/>
          <w:b/>
          <w:bCs/>
          <w:color w:val="000000"/>
          <w:sz w:val="22"/>
          <w:szCs w:val="22"/>
        </w:rPr>
        <w:t xml:space="preserve"> </w:t>
      </w:r>
      <w:r w:rsidRPr="005B6A72">
        <w:rPr>
          <w:rFonts w:ascii="Verdana" w:hAnsi="Verdana"/>
          <w:color w:val="000000"/>
          <w:sz w:val="22"/>
          <w:szCs w:val="22"/>
        </w:rPr>
        <w:t>devono essere posseduti dall’operatore economico al momento della scadenza del termine di</w:t>
      </w:r>
      <w:r w:rsidRPr="005B6A72">
        <w:rPr>
          <w:rFonts w:ascii="Verdana" w:hAnsi="Verdana"/>
          <w:b/>
          <w:bCs/>
          <w:color w:val="000000"/>
          <w:sz w:val="22"/>
          <w:szCs w:val="22"/>
        </w:rPr>
        <w:t xml:space="preserve"> </w:t>
      </w:r>
      <w:r w:rsidRPr="005B6A72">
        <w:rPr>
          <w:rFonts w:ascii="Verdana" w:hAnsi="Verdana"/>
          <w:color w:val="000000"/>
          <w:sz w:val="22"/>
          <w:szCs w:val="22"/>
        </w:rPr>
        <w:t>presentazione delle offerte e dovranno perdurare per tutto lo svolgimento della procedura di</w:t>
      </w:r>
      <w:r w:rsidRPr="005B6A72">
        <w:rPr>
          <w:rFonts w:ascii="Verdana" w:hAnsi="Verdana"/>
          <w:b/>
          <w:bCs/>
          <w:color w:val="000000"/>
          <w:sz w:val="22"/>
          <w:szCs w:val="22"/>
        </w:rPr>
        <w:t xml:space="preserve"> </w:t>
      </w:r>
      <w:r w:rsidRPr="005B6A72">
        <w:rPr>
          <w:rFonts w:ascii="Verdana" w:hAnsi="Verdana"/>
          <w:color w:val="000000"/>
          <w:sz w:val="22"/>
          <w:szCs w:val="22"/>
        </w:rPr>
        <w:t>gara fino alla stipula del contratto. Il concorrente dovrà attestarne il possesso mediante</w:t>
      </w:r>
      <w:r w:rsidRPr="005B6A72">
        <w:rPr>
          <w:rFonts w:ascii="Verdana" w:hAnsi="Verdana"/>
          <w:b/>
          <w:bCs/>
          <w:color w:val="000000"/>
          <w:sz w:val="22"/>
          <w:szCs w:val="22"/>
        </w:rPr>
        <w:t xml:space="preserve"> </w:t>
      </w:r>
      <w:r w:rsidRPr="005B6A72">
        <w:rPr>
          <w:rFonts w:ascii="Verdana" w:hAnsi="Verdana"/>
          <w:color w:val="000000"/>
          <w:sz w:val="22"/>
          <w:szCs w:val="22"/>
        </w:rPr>
        <w:t>dichiarazione conforme al fac-simile allegato al presente disciplinare.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4.1 Requisiti di ordine generale</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concorrente non deve trovarsi, a pena di esclusione, in alcuna delle situazioni di esclusione dalla partecipazione alla procedura di affidamento previste dall’art. 38 del D.Lgs. n. 163/2006.</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4.2 Requisiti di idoneità professionale</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concorrente, a pena di esclusione, deve essere iscritto, se dovuto, nel registro della Camera di Commercio, Industria, Artigianato e Agricoltura con attività esercitata relativa all'oggetto della gara.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Per le amministrazioni pubbliche ed enti pubblici, economici e non, che rientrino, o non, nel campo di applicazione di cui all’art. 1, comma 1 e 2, del D.Lgs. n. 165/01 o di cui all’elenco annesso alla L. 311/2004 e ss.mm., si prescinde da tale iscrizione, salvo il disposto di cui all’art. 7, comma 2, numero 5), del DPR n. 581/95; i soggetti aventi sede legale nei territori dei paesi membri dell’U.E., autorizzati all’esercizio dell’attività relativa all’oggetto della gara secondo legislazione dello Stato membro dell’Unione europea, rendono documentazione equivalente secondo la legislazione dello stato di appartenenza.</w:t>
      </w:r>
    </w:p>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4.3 Requisiti minimi di partecipazione relativi alla capacità tecnico- professionale</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b/>
          <w:bCs/>
          <w:i/>
          <w:iCs/>
          <w:color w:val="000000"/>
          <w:sz w:val="22"/>
          <w:szCs w:val="22"/>
        </w:rPr>
        <w:t xml:space="preserve">4.3.1 </w:t>
      </w:r>
      <w:r w:rsidRPr="005B6A72">
        <w:rPr>
          <w:rFonts w:ascii="Verdana" w:hAnsi="Verdana"/>
          <w:color w:val="000000"/>
          <w:sz w:val="22"/>
          <w:szCs w:val="22"/>
        </w:rPr>
        <w:t xml:space="preserve">il concorrente, a pena di esclusione, deve aver effettuato, negli ultimi tre anni antecedenti la data di scadenza per la presentazione delle offerte, una fornitura di attrezzature e/o veicoli, per  l’utilizzo nelle attività di protezione civile ad enti pubblici e privati per un importo uguale o superiore a </w:t>
      </w:r>
      <w:r w:rsidRPr="005B6A72">
        <w:rPr>
          <w:rFonts w:ascii="Verdana" w:hAnsi="Verdana"/>
          <w:b/>
          <w:bCs/>
          <w:color w:val="000000"/>
          <w:sz w:val="22"/>
          <w:szCs w:val="22"/>
        </w:rPr>
        <w:t>€ 1.500.000,00</w:t>
      </w:r>
      <w:r w:rsidRPr="005B6A72">
        <w:rPr>
          <w:rFonts w:ascii="Verdana" w:hAnsi="Verdana"/>
          <w:color w:val="000000"/>
          <w:sz w:val="22"/>
          <w:szCs w:val="22"/>
        </w:rPr>
        <w:t>, IVA esclusa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b/>
          <w:bCs/>
          <w:i/>
          <w:iCs/>
          <w:color w:val="000000"/>
          <w:sz w:val="22"/>
          <w:szCs w:val="22"/>
        </w:rPr>
        <w:t xml:space="preserve">4.3.2 </w:t>
      </w:r>
      <w:r w:rsidRPr="005B6A72">
        <w:rPr>
          <w:rFonts w:ascii="Verdana" w:hAnsi="Verdana"/>
          <w:color w:val="000000"/>
          <w:sz w:val="22"/>
          <w:szCs w:val="22"/>
        </w:rPr>
        <w:t>il concorrente, a pena di esclusione, deve disporre di certificazione di qualità ai sensi</w:t>
      </w:r>
      <w:r>
        <w:rPr>
          <w:rFonts w:ascii="Verdana" w:hAnsi="Verdana"/>
          <w:color w:val="000000"/>
          <w:sz w:val="22"/>
          <w:szCs w:val="22"/>
        </w:rPr>
        <w:t xml:space="preserve"> </w:t>
      </w:r>
      <w:r w:rsidRPr="005B6A72">
        <w:rPr>
          <w:rFonts w:ascii="Verdana" w:hAnsi="Verdana"/>
          <w:color w:val="000000"/>
          <w:sz w:val="22"/>
          <w:szCs w:val="22"/>
        </w:rPr>
        <w:t>della normativa UNI EN ISO 9001:2008, in corso di validità al momento della presentazione dell’offerta.</w:t>
      </w:r>
    </w:p>
    <w:p w:rsidR="0059333A" w:rsidRPr="005B6A72" w:rsidRDefault="0059333A" w:rsidP="00BC63F8">
      <w:pPr>
        <w:autoSpaceDE w:val="0"/>
        <w:autoSpaceDN w:val="0"/>
        <w:adjustRightInd w:val="0"/>
        <w:jc w:val="both"/>
        <w:rPr>
          <w:rFonts w:ascii="Verdana" w:hAnsi="Verdana"/>
          <w:color w:val="000000"/>
          <w:sz w:val="22"/>
          <w:szCs w:val="22"/>
        </w:rPr>
      </w:pPr>
      <w:r w:rsidRPr="005B6A72">
        <w:rPr>
          <w:rFonts w:ascii="Verdana" w:hAnsi="Verdana"/>
          <w:b/>
          <w:i/>
          <w:color w:val="000000"/>
          <w:sz w:val="22"/>
          <w:szCs w:val="22"/>
        </w:rPr>
        <w:t>4.3.3</w:t>
      </w:r>
      <w:r>
        <w:rPr>
          <w:rFonts w:ascii="Verdana" w:hAnsi="Verdana"/>
          <w:b/>
          <w:i/>
          <w:color w:val="000000"/>
          <w:sz w:val="22"/>
          <w:szCs w:val="22"/>
        </w:rPr>
        <w:t xml:space="preserve"> </w:t>
      </w:r>
      <w:r w:rsidRPr="006E54DB">
        <w:rPr>
          <w:rFonts w:ascii="Verdana" w:hAnsi="Verdana"/>
          <w:color w:val="000000"/>
          <w:sz w:val="22"/>
          <w:szCs w:val="22"/>
        </w:rPr>
        <w:t>il concorrente , p</w:t>
      </w:r>
      <w:r>
        <w:rPr>
          <w:rFonts w:ascii="Verdana" w:hAnsi="Verdana"/>
          <w:color w:val="000000"/>
          <w:sz w:val="22"/>
          <w:szCs w:val="22"/>
        </w:rPr>
        <w:t xml:space="preserve">ena la risoluzione del contratto ed incameramento della cauzione definitiva ( vedi bozza contratto di appalto ) , dovrà dichiarare di garantire entro 30 giorni dall’avvenuta aggiudicazione della gara </w:t>
      </w:r>
      <w:r w:rsidRPr="005B6A72">
        <w:rPr>
          <w:rFonts w:ascii="Verdana" w:hAnsi="Verdana"/>
          <w:color w:val="000000"/>
          <w:sz w:val="22"/>
          <w:szCs w:val="22"/>
        </w:rPr>
        <w:t xml:space="preserve">la costituzione di </w:t>
      </w:r>
      <w:r>
        <w:rPr>
          <w:rFonts w:ascii="Verdana" w:hAnsi="Verdana"/>
          <w:color w:val="000000"/>
          <w:sz w:val="22"/>
          <w:szCs w:val="22"/>
        </w:rPr>
        <w:t xml:space="preserve">più </w:t>
      </w:r>
      <w:r w:rsidRPr="005B6A72">
        <w:rPr>
          <w:rFonts w:ascii="Verdana" w:hAnsi="Verdana"/>
          <w:color w:val="000000"/>
          <w:sz w:val="22"/>
          <w:szCs w:val="22"/>
        </w:rPr>
        <w:t xml:space="preserve">centri di assistenza tecnica autorizzati, e magazzini ricambi, </w:t>
      </w:r>
      <w:r>
        <w:rPr>
          <w:rFonts w:ascii="Verdana" w:hAnsi="Verdana"/>
          <w:color w:val="000000"/>
          <w:sz w:val="22"/>
          <w:szCs w:val="22"/>
        </w:rPr>
        <w:t xml:space="preserve">per tutti i materiali oggetto della fornitura, nella Regione Puglia e con almeno un centro di assistenza  e magazzino ricambi nel comune di Bari, per </w:t>
      </w:r>
      <w:r w:rsidRPr="005B6A72">
        <w:rPr>
          <w:rFonts w:ascii="Verdana" w:hAnsi="Verdana"/>
          <w:color w:val="000000"/>
          <w:sz w:val="22"/>
          <w:szCs w:val="22"/>
        </w:rPr>
        <w:t>le quantità e le tipologie specificate in ogni singolo allegato tecnico.</w:t>
      </w:r>
    </w:p>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5. MODALITA’ DI PRESENTAZIONE DELL’OFFERTA</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L’offerta, redatta in lingua italiana o nel caso in cui sia redatta in lingua diversa dall’italiano corredata da traduzione giurata, dovrà essere contenuta esclusivamente, in un unico plico chiuso. </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suddetto plico, a pena di esclusione, deve:</w:t>
      </w:r>
    </w:p>
    <w:p w:rsidR="0059333A" w:rsidRPr="005B6A72" w:rsidRDefault="0059333A" w:rsidP="00027C9A">
      <w:pPr>
        <w:numPr>
          <w:ilvl w:val="0"/>
          <w:numId w:val="13"/>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essere chiuso, sigillato sui lembi di chiusura con ceralacca o con striscia di carta incollata o nastro adesivo ovvero con equivalenti strumenti idonei a garantire la sicurezza contro eventuali manomissioni </w:t>
      </w:r>
      <w:r w:rsidRPr="005B6A72">
        <w:rPr>
          <w:rFonts w:ascii="Verdana" w:hAnsi="Verdana"/>
          <w:b/>
          <w:bCs/>
          <w:color w:val="000000"/>
          <w:sz w:val="22"/>
          <w:szCs w:val="22"/>
        </w:rPr>
        <w:t>tali da garantire il principio di segretezza delle offerte</w:t>
      </w:r>
      <w:r w:rsidRPr="005B6A72">
        <w:rPr>
          <w:rFonts w:ascii="Verdana" w:hAnsi="Verdana"/>
          <w:color w:val="000000"/>
          <w:sz w:val="22"/>
          <w:szCs w:val="22"/>
        </w:rPr>
        <w:t>.</w:t>
      </w:r>
    </w:p>
    <w:p w:rsidR="0059333A" w:rsidRPr="005B6A72" w:rsidRDefault="0059333A" w:rsidP="005B6A72">
      <w:pPr>
        <w:autoSpaceDE w:val="0"/>
        <w:autoSpaceDN w:val="0"/>
        <w:adjustRightInd w:val="0"/>
        <w:ind w:left="36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plico dovrà riportare all’esterno, le seguenti informazioni:</w:t>
      </w:r>
    </w:p>
    <w:p w:rsidR="0059333A" w:rsidRPr="005B6A72" w:rsidRDefault="0059333A" w:rsidP="00027C9A">
      <w:pPr>
        <w:pStyle w:val="Paragrafoelenco"/>
        <w:numPr>
          <w:ilvl w:val="0"/>
          <w:numId w:val="15"/>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indicazione del mittente, ivi compresi l’indirizzo, il fax e il numero di telefono;</w:t>
      </w:r>
    </w:p>
    <w:p w:rsidR="0059333A" w:rsidRPr="001E0DA0" w:rsidRDefault="0059333A" w:rsidP="005B6A72">
      <w:pPr>
        <w:pStyle w:val="Paragrafoelenco"/>
        <w:numPr>
          <w:ilvl w:val="0"/>
          <w:numId w:val="15"/>
        </w:numPr>
        <w:suppressAutoHyphens w:val="0"/>
        <w:autoSpaceDE w:val="0"/>
        <w:autoSpaceDN w:val="0"/>
        <w:adjustRightInd w:val="0"/>
        <w:spacing w:after="0" w:line="240" w:lineRule="auto"/>
        <w:contextualSpacing/>
        <w:rPr>
          <w:rFonts w:ascii="Verdana" w:hAnsi="Verdana"/>
          <w:color w:val="000000"/>
          <w:sz w:val="22"/>
          <w:szCs w:val="22"/>
          <w:lang w:val="it-IT"/>
        </w:rPr>
      </w:pPr>
      <w:r w:rsidRPr="001E0DA0">
        <w:rPr>
          <w:rFonts w:ascii="Verdana" w:hAnsi="Verdana"/>
          <w:color w:val="000000"/>
          <w:sz w:val="22"/>
          <w:szCs w:val="22"/>
          <w:lang w:val="it-IT"/>
        </w:rPr>
        <w:t xml:space="preserve">scritta: </w:t>
      </w:r>
      <w:r w:rsidRPr="001E0DA0">
        <w:rPr>
          <w:rFonts w:ascii="Verdana" w:hAnsi="Verdana"/>
          <w:b/>
          <w:bCs/>
          <w:color w:val="000000"/>
          <w:sz w:val="22"/>
          <w:szCs w:val="22"/>
          <w:lang w:val="it-IT"/>
        </w:rPr>
        <w:t xml:space="preserve">NON APRIRE – contiene offerta per la PROCEDURA APERTA PER LA   FORNITURA DI AUTOMEZZI, MACCHINARI ED ATTREZZATURE ALLESTITE PER USO PROTEZIONE CIVILE ATTE A COSTITUIRE PARTE DELLA COLONNA MOBILE PER IL SERVIZIO DI PROTEZIONE CIVILE DELLA REGIONE PUGLIA. – TERMINE PRESENTAZIONE OFFERTA: ore: 12,00 del giorno </w:t>
      </w:r>
      <w:r w:rsidR="001A192A" w:rsidRPr="001E0DA0">
        <w:rPr>
          <w:rFonts w:ascii="Verdana" w:hAnsi="Verdana"/>
          <w:b/>
          <w:bCs/>
          <w:color w:val="000000"/>
          <w:sz w:val="22"/>
          <w:szCs w:val="22"/>
          <w:lang w:val="it-IT"/>
        </w:rPr>
        <w:t>09</w:t>
      </w:r>
      <w:r w:rsidR="00903633" w:rsidRPr="001E0DA0">
        <w:rPr>
          <w:rFonts w:ascii="Verdana" w:hAnsi="Verdana"/>
          <w:b/>
          <w:bCs/>
          <w:color w:val="000000"/>
          <w:sz w:val="22"/>
          <w:szCs w:val="22"/>
          <w:lang w:val="it-IT"/>
        </w:rPr>
        <w:t>.</w:t>
      </w:r>
      <w:r w:rsidR="001A192A" w:rsidRPr="001E0DA0">
        <w:rPr>
          <w:rFonts w:ascii="Verdana" w:hAnsi="Verdana"/>
          <w:b/>
          <w:bCs/>
          <w:color w:val="000000"/>
          <w:sz w:val="22"/>
          <w:szCs w:val="22"/>
          <w:lang w:val="it-IT"/>
        </w:rPr>
        <w:t>04</w:t>
      </w:r>
      <w:r w:rsidRPr="001E0DA0">
        <w:rPr>
          <w:rFonts w:ascii="Verdana" w:hAnsi="Verdana"/>
          <w:b/>
          <w:bCs/>
          <w:color w:val="000000"/>
          <w:sz w:val="22"/>
          <w:szCs w:val="22"/>
          <w:lang w:val="it-IT"/>
        </w:rPr>
        <w:t>.201</w:t>
      </w:r>
      <w:r w:rsidR="00903633" w:rsidRPr="001E0DA0">
        <w:rPr>
          <w:rFonts w:ascii="Verdana" w:hAnsi="Verdana"/>
          <w:b/>
          <w:bCs/>
          <w:color w:val="000000"/>
          <w:sz w:val="22"/>
          <w:szCs w:val="22"/>
          <w:lang w:val="it-IT"/>
        </w:rPr>
        <w:t>3</w:t>
      </w:r>
      <w:r w:rsidRPr="001E0DA0">
        <w:rPr>
          <w:rFonts w:ascii="Verdana" w:hAnsi="Verdana"/>
          <w:b/>
          <w:bCs/>
          <w:color w:val="000000"/>
          <w:sz w:val="22"/>
          <w:szCs w:val="22"/>
          <w:lang w:val="it-IT"/>
        </w:rPr>
        <w:t xml:space="preserve">:  </w:t>
      </w:r>
    </w:p>
    <w:p w:rsidR="0059333A" w:rsidRPr="005B6A72" w:rsidRDefault="0059333A" w:rsidP="005B6A72">
      <w:pPr>
        <w:pStyle w:val="Paragrafoelenco"/>
        <w:autoSpaceDE w:val="0"/>
        <w:autoSpaceDN w:val="0"/>
        <w:adjustRightInd w:val="0"/>
        <w:spacing w:after="0" w:line="240" w:lineRule="auto"/>
        <w:ind w:left="1429"/>
        <w:rPr>
          <w:rFonts w:ascii="Verdana" w:hAnsi="Verdana"/>
          <w:b/>
          <w:bCs/>
          <w:color w:val="000000"/>
          <w:sz w:val="22"/>
          <w:szCs w:val="22"/>
          <w:lang w:val="it-IT"/>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L’offerta dovrà pervenire all’indirizzo della Stazione Appaltante entro e non oltre il termine perentorio di scadenza per la presentazione delle offerte fissato dal bando di </w:t>
      </w:r>
      <w:r w:rsidRPr="005B6A72">
        <w:rPr>
          <w:rFonts w:ascii="Verdana" w:hAnsi="Verdana"/>
          <w:color w:val="000000"/>
          <w:sz w:val="22"/>
          <w:szCs w:val="22"/>
        </w:rPr>
        <w:lastRenderedPageBreak/>
        <w:t>gara, pena l’irricevibilità dell’offerta e la non ammissione dell’operatore economico alla gara.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Ai fini dell’accertamento del rispetto dei termini di presentazione (richiesto a pena di esclusione), farà fede unicamente l’indicazione dell’ora e della data di arrivo apposta sul plico dall’Ufficio Protocollo della stessa Stazione Appaltante.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plico dovrà pervenire alla Stazione Appaltante, pena esclusione, chiuso, integro e sigillato.</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plico potrà essere inviato mediante servizio postale, a mezzo di raccomandata con avviso di ricevimento, o mediante corrieri privati o agenzie di recapito debitamente autorizzati, ovvero consegnato a mano da un incaricato dell’operatore economico; soltanto in tale ultimo caso verrà rilasciata apposita ricevuta con l’indicazione dell’ora e della data di consegna dall’Ufficio Protocollo della Stazione Appaltante, nelle giornate non festive dal lunedì al venerdì, dalle ore 9:00 alle ore 13:00, comunque, entro e non oltre, il termine perentorio fissato dal bando di gara.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L’invio del plico contenente l’offerta è a totale ed esclusivo rischio del mittente, restando esclusa qualsivoglia responsabilità della Stazione Appaltante ove, per disguidi postali o per qualsiasi motivo, il plico non pervenga a destinazione entro il previsto termine perentorio di scadenza per la presentazione delle offerte.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plico pervenuto oltre il previsto termine ultimo per la presentazione dell’offerta, anche per causa non imputabile al concorrente ed anche se spedito prima del termine medesimo, comporta l’irricevibilità dell’offerta e la non ammissione dell’operatore economico alla gara; ciò vale anche per i plichi inviati a mezzo raccomandata con avviso di ricevimento, a nulla valendo la data di spedizione risultante dal timbro postale dell’agenzia accettante.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All’interno del plico dovranno essere inserite, a pena di esclusione dalla gara, tre distinte buste:</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Busta “A”: “Documenti”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Busta “B”: “Documentazione tecnica” </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Busta “C”: “Offerta economica”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chiuse, sigillate, sui lembi di chiusura, con ceralacca o con striscia di carta incollata o nastro adesivo o con equivalenti strumenti idonei a garantire la sicurezza contro eventuali manomissioni.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Ciascuna delle buste, oltre all’indicazione del mittente, dell’oggetto della gara, dovrà riportare, a pena l’esclusione, la dicitura del rispettivo contenuto (busta A “Documenti”, busta B “Documentazione tecnica”, busta C “Offerta economica”).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busta “C” contenente l’offerta economica dovrà, a pena di esclusione, essere non trasparente o comunque tale da non rendere conoscibile il proprio contenuto relativamente ai valori economici.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busta “A” (documenti) e la busta “B” (documentazione tecnica) non dovranno contenere alcun riferimento all’offerta economica ovvero ai valori economici offerti, a pena l’esclusione del concorrente dalla gara.</w:t>
      </w:r>
    </w:p>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5.1 - Il concorrente dovrà inserire nella busta “A” (DOCUMENTI), unitamente ad un</w:t>
      </w: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indice completo del proprio contenuto, i seguenti documenti, a pena di esclusione:</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ind w:left="567" w:hanging="567"/>
        <w:jc w:val="both"/>
        <w:rPr>
          <w:rFonts w:ascii="Verdana" w:hAnsi="Verdana"/>
          <w:color w:val="000000"/>
          <w:sz w:val="22"/>
          <w:szCs w:val="22"/>
        </w:rPr>
      </w:pPr>
      <w:r w:rsidRPr="005B6A72">
        <w:rPr>
          <w:rFonts w:ascii="Verdana" w:hAnsi="Verdana"/>
          <w:color w:val="000000"/>
          <w:sz w:val="22"/>
          <w:szCs w:val="22"/>
        </w:rPr>
        <w:t xml:space="preserve">A. </w:t>
      </w:r>
      <w:r w:rsidRPr="005B6A72">
        <w:rPr>
          <w:rFonts w:ascii="Verdana" w:hAnsi="Verdana"/>
          <w:b/>
          <w:bCs/>
          <w:color w:val="000000"/>
          <w:sz w:val="22"/>
          <w:szCs w:val="22"/>
        </w:rPr>
        <w:t xml:space="preserve">1. </w:t>
      </w:r>
      <w:r w:rsidRPr="005B6A72">
        <w:rPr>
          <w:rFonts w:ascii="Verdana" w:hAnsi="Verdana"/>
          <w:color w:val="000000"/>
          <w:sz w:val="22"/>
          <w:szCs w:val="22"/>
        </w:rPr>
        <w:t>istanza di partecipazione alla gara e dichiarazione unica, secondo il fac-simile Allegato 1, rese ai sensi dell’art. 46 e 47 del D.P.R. 445/2000, corredate, pena l’esclusione dalla gara, di copia fotostatica non autenticata di un documento di identità del sottoscrittore. Con la citata dichiarazione unica, il soggetto che la sottoscrive può rendere dichiarazione di insussistenza delle clausole di esclusione ex art. 38, comma 1, lettere b), c) e m)-ter del D.Lgs. n. 163/2006 oltre che per sé stesso anche per i soggetti sotto elencati (a condizione che ne abbia piena e diretta conoscenza):</w:t>
      </w:r>
    </w:p>
    <w:p w:rsidR="0059333A" w:rsidRPr="005B6A72" w:rsidRDefault="0059333A" w:rsidP="00027C9A">
      <w:pPr>
        <w:pStyle w:val="Paragrafoelenco"/>
        <w:numPr>
          <w:ilvl w:val="0"/>
          <w:numId w:val="16"/>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titolari ed i direttori tecnici, ove presenti (se si tratta di impresa individuale);</w:t>
      </w:r>
    </w:p>
    <w:p w:rsidR="0059333A" w:rsidRPr="005B6A72" w:rsidRDefault="0059333A" w:rsidP="00027C9A">
      <w:pPr>
        <w:pStyle w:val="Paragrafoelenco"/>
        <w:numPr>
          <w:ilvl w:val="0"/>
          <w:numId w:val="16"/>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soci ed i direttori tecnici, ove presenti (se si tratta di società in nome collettivo);</w:t>
      </w:r>
    </w:p>
    <w:p w:rsidR="0059333A" w:rsidRPr="005B6A72" w:rsidRDefault="0059333A" w:rsidP="00027C9A">
      <w:pPr>
        <w:pStyle w:val="Paragrafoelenco"/>
        <w:numPr>
          <w:ilvl w:val="0"/>
          <w:numId w:val="16"/>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soci accomandatari ed i direttori tecnici, ove presenti (se si tratta di società in</w:t>
      </w:r>
    </w:p>
    <w:p w:rsidR="0059333A" w:rsidRPr="005B6A72" w:rsidRDefault="0059333A" w:rsidP="005B6A72">
      <w:pPr>
        <w:pStyle w:val="Paragrafoelenco"/>
        <w:autoSpaceDE w:val="0"/>
        <w:autoSpaceDN w:val="0"/>
        <w:adjustRightInd w:val="0"/>
        <w:spacing w:after="0" w:line="240" w:lineRule="auto"/>
        <w:ind w:left="1287"/>
        <w:rPr>
          <w:rFonts w:ascii="Verdana" w:hAnsi="Verdana"/>
          <w:color w:val="000000"/>
          <w:sz w:val="22"/>
          <w:szCs w:val="22"/>
        </w:rPr>
      </w:pPr>
      <w:r w:rsidRPr="005B6A72">
        <w:rPr>
          <w:rFonts w:ascii="Verdana" w:hAnsi="Verdana"/>
          <w:color w:val="000000"/>
          <w:sz w:val="22"/>
          <w:szCs w:val="22"/>
        </w:rPr>
        <w:t>accomandita semplice);</w:t>
      </w:r>
    </w:p>
    <w:p w:rsidR="0059333A" w:rsidRPr="005B6A72" w:rsidRDefault="0059333A" w:rsidP="00027C9A">
      <w:pPr>
        <w:pStyle w:val="Paragrafoelenco"/>
        <w:numPr>
          <w:ilvl w:val="0"/>
          <w:numId w:val="16"/>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gli amministratori muniti di potere di rappresentanza ed i direttori tecnici, il socio</w:t>
      </w:r>
    </w:p>
    <w:p w:rsidR="0059333A" w:rsidRPr="005B6A72" w:rsidRDefault="0059333A" w:rsidP="005B6A72">
      <w:pPr>
        <w:pStyle w:val="Paragrafoelenco"/>
        <w:autoSpaceDE w:val="0"/>
        <w:autoSpaceDN w:val="0"/>
        <w:adjustRightInd w:val="0"/>
        <w:spacing w:after="0" w:line="240" w:lineRule="auto"/>
        <w:ind w:left="1287"/>
        <w:rPr>
          <w:rFonts w:ascii="Verdana" w:hAnsi="Verdana"/>
          <w:color w:val="000000"/>
          <w:sz w:val="22"/>
          <w:szCs w:val="22"/>
          <w:lang w:val="it-IT"/>
        </w:rPr>
      </w:pPr>
      <w:r w:rsidRPr="005B6A72">
        <w:rPr>
          <w:rFonts w:ascii="Verdana" w:hAnsi="Verdana"/>
          <w:color w:val="000000"/>
          <w:sz w:val="22"/>
          <w:szCs w:val="22"/>
          <w:lang w:val="it-IT"/>
        </w:rPr>
        <w:t>unico persona fisica, ovvero il socio di maggioranza in caso di società con meno di</w:t>
      </w:r>
    </w:p>
    <w:p w:rsidR="0059333A" w:rsidRPr="005B6A72" w:rsidRDefault="0059333A" w:rsidP="005B6A72">
      <w:pPr>
        <w:pStyle w:val="Paragrafoelenco"/>
        <w:autoSpaceDE w:val="0"/>
        <w:autoSpaceDN w:val="0"/>
        <w:adjustRightInd w:val="0"/>
        <w:spacing w:after="0" w:line="240" w:lineRule="auto"/>
        <w:ind w:left="1287"/>
        <w:rPr>
          <w:rFonts w:ascii="Verdana" w:hAnsi="Verdana"/>
          <w:color w:val="000000"/>
          <w:sz w:val="22"/>
          <w:szCs w:val="22"/>
          <w:lang w:val="it-IT"/>
        </w:rPr>
      </w:pPr>
      <w:r w:rsidRPr="005B6A72">
        <w:rPr>
          <w:rFonts w:ascii="Verdana" w:hAnsi="Verdana"/>
          <w:color w:val="000000"/>
          <w:sz w:val="22"/>
          <w:szCs w:val="22"/>
          <w:lang w:val="it-IT"/>
        </w:rPr>
        <w:t>quattro soci, ove presenti (se si tratta di ogni altro tipo di società o consorzio);</w:t>
      </w:r>
    </w:p>
    <w:p w:rsidR="0059333A" w:rsidRPr="005B6A72" w:rsidRDefault="0059333A" w:rsidP="00027C9A">
      <w:pPr>
        <w:pStyle w:val="Paragrafoelenco"/>
        <w:numPr>
          <w:ilvl w:val="0"/>
          <w:numId w:val="16"/>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sopra citati soggetti cessati dalla carica nell’anno antecedente la pubblicazione del</w:t>
      </w:r>
    </w:p>
    <w:p w:rsidR="0059333A" w:rsidRPr="005B6A72" w:rsidRDefault="0059333A" w:rsidP="005B6A72">
      <w:pPr>
        <w:pStyle w:val="Paragrafoelenco"/>
        <w:autoSpaceDE w:val="0"/>
        <w:autoSpaceDN w:val="0"/>
        <w:adjustRightInd w:val="0"/>
        <w:spacing w:after="0" w:line="240" w:lineRule="auto"/>
        <w:ind w:left="1287"/>
        <w:rPr>
          <w:rFonts w:ascii="Verdana" w:hAnsi="Verdana"/>
          <w:color w:val="000000"/>
          <w:sz w:val="22"/>
          <w:szCs w:val="22"/>
          <w:lang w:val="it-IT"/>
        </w:rPr>
      </w:pPr>
      <w:r w:rsidRPr="005B6A72">
        <w:rPr>
          <w:rFonts w:ascii="Verdana" w:hAnsi="Verdana"/>
          <w:color w:val="000000"/>
          <w:sz w:val="22"/>
          <w:szCs w:val="22"/>
          <w:lang w:val="it-IT"/>
        </w:rPr>
        <w:lastRenderedPageBreak/>
        <w:t>bando di gara (per tali soggetti la dichiarazione di insussistenza è riferita solo al caso</w:t>
      </w:r>
    </w:p>
    <w:p w:rsidR="0059333A" w:rsidRPr="005B6A72" w:rsidRDefault="0059333A" w:rsidP="005B6A72">
      <w:pPr>
        <w:pStyle w:val="Paragrafoelenco"/>
        <w:autoSpaceDE w:val="0"/>
        <w:autoSpaceDN w:val="0"/>
        <w:adjustRightInd w:val="0"/>
        <w:spacing w:after="0" w:line="240" w:lineRule="auto"/>
        <w:ind w:left="1287"/>
        <w:rPr>
          <w:rFonts w:ascii="Verdana" w:hAnsi="Verdana"/>
          <w:color w:val="000000"/>
          <w:sz w:val="22"/>
          <w:szCs w:val="22"/>
          <w:lang w:val="it-IT"/>
        </w:rPr>
      </w:pPr>
      <w:r w:rsidRPr="005B6A72">
        <w:rPr>
          <w:rFonts w:ascii="Verdana" w:hAnsi="Verdana"/>
          <w:color w:val="000000"/>
          <w:sz w:val="22"/>
          <w:szCs w:val="22"/>
          <w:lang w:val="it-IT"/>
        </w:rPr>
        <w:t>previsto dall’art.38 co. 1 lett. c).</w:t>
      </w:r>
    </w:p>
    <w:p w:rsidR="0059333A" w:rsidRPr="005B6A72" w:rsidRDefault="0059333A" w:rsidP="005B6A72">
      <w:pPr>
        <w:autoSpaceDE w:val="0"/>
        <w:autoSpaceDN w:val="0"/>
        <w:adjustRightInd w:val="0"/>
        <w:ind w:left="567"/>
        <w:jc w:val="both"/>
        <w:rPr>
          <w:rFonts w:ascii="Verdana" w:hAnsi="Verdana"/>
          <w:color w:val="000000"/>
          <w:sz w:val="22"/>
          <w:szCs w:val="22"/>
        </w:rPr>
      </w:pPr>
    </w:p>
    <w:p w:rsidR="0059333A" w:rsidRPr="005B6A72" w:rsidRDefault="0059333A" w:rsidP="005B6A72">
      <w:pPr>
        <w:tabs>
          <w:tab w:val="left" w:pos="540"/>
        </w:tabs>
        <w:autoSpaceDE w:val="0"/>
        <w:autoSpaceDN w:val="0"/>
        <w:adjustRightInd w:val="0"/>
        <w:ind w:left="540" w:hanging="540"/>
        <w:jc w:val="both"/>
        <w:rPr>
          <w:rFonts w:ascii="Verdana" w:hAnsi="Verdana"/>
          <w:color w:val="000000"/>
          <w:sz w:val="22"/>
          <w:szCs w:val="22"/>
        </w:rPr>
      </w:pPr>
      <w:r w:rsidRPr="005B6A72">
        <w:rPr>
          <w:rFonts w:ascii="Verdana" w:hAnsi="Verdana"/>
          <w:b/>
          <w:bCs/>
          <w:color w:val="000000"/>
          <w:sz w:val="22"/>
          <w:szCs w:val="22"/>
        </w:rPr>
        <w:t xml:space="preserve">A     2.  </w:t>
      </w:r>
      <w:r w:rsidRPr="005B6A72">
        <w:rPr>
          <w:rFonts w:ascii="Verdana" w:hAnsi="Verdana"/>
          <w:color w:val="000000"/>
          <w:sz w:val="22"/>
          <w:szCs w:val="22"/>
        </w:rPr>
        <w:t>Nel caso in cui il soggetto che ha sottoscritto la dichiarazione di cui alla precedente lettera A.1 sia procuratore speciale e/o persona munita di apposita delega alla firma degli atti di gara detta dichiarazione deve essere anche corredata, a pena di esclusione, di idoneo documento in originale o in copia resa conforme ai sensi di legge , da cui risultino i poteri di firma del sottoscrittore medesimo .</w:t>
      </w:r>
    </w:p>
    <w:p w:rsidR="0059333A" w:rsidRPr="005B6A72" w:rsidRDefault="0059333A" w:rsidP="005B6A72">
      <w:pPr>
        <w:autoSpaceDE w:val="0"/>
        <w:autoSpaceDN w:val="0"/>
        <w:adjustRightInd w:val="0"/>
        <w:ind w:left="567" w:hanging="567"/>
        <w:jc w:val="both"/>
        <w:rPr>
          <w:rFonts w:ascii="Verdana" w:hAnsi="Verdana"/>
          <w:color w:val="000000"/>
          <w:sz w:val="22"/>
          <w:szCs w:val="22"/>
        </w:rPr>
      </w:pPr>
      <w:r w:rsidRPr="005B6A72">
        <w:rPr>
          <w:rFonts w:ascii="Verdana" w:hAnsi="Verdana"/>
          <w:b/>
          <w:bCs/>
          <w:color w:val="000000"/>
          <w:sz w:val="22"/>
          <w:szCs w:val="22"/>
        </w:rPr>
        <w:t xml:space="preserve">A     3.  </w:t>
      </w:r>
      <w:r w:rsidRPr="005B6A72">
        <w:rPr>
          <w:rFonts w:ascii="Verdana" w:hAnsi="Verdana"/>
          <w:color w:val="000000"/>
          <w:sz w:val="22"/>
          <w:szCs w:val="22"/>
        </w:rPr>
        <w:t>Nel caso in cui il soggetto che ha sottoscritto la dichiarazione di cui alla precedente lettera A.1 non abbia diretta conoscenza dell’insussistenza delle clausole di esclusione ex art.38 co. 1 lett. b) c) m-ter) del D.Lgs. 163/06 a carico dei soggetti elencati nella citata lettera A.1, la dichiarazione stessa deve essere resa da tutti i soggetti a cui spetta renderla, secondo il fac-simile Allegato 1 bis, allegando copia fotostatica non autenticata di un documento d’identità del sottoscrittore.</w:t>
      </w:r>
    </w:p>
    <w:p w:rsidR="0059333A" w:rsidRPr="005B6A72" w:rsidRDefault="0059333A" w:rsidP="005B6A72">
      <w:pPr>
        <w:autoSpaceDE w:val="0"/>
        <w:autoSpaceDN w:val="0"/>
        <w:adjustRightInd w:val="0"/>
        <w:ind w:left="567" w:hanging="567"/>
        <w:jc w:val="both"/>
        <w:rPr>
          <w:rFonts w:ascii="Verdana" w:hAnsi="Verdana"/>
          <w:color w:val="000000"/>
          <w:sz w:val="22"/>
          <w:szCs w:val="22"/>
        </w:rPr>
      </w:pPr>
      <w:r w:rsidRPr="005B6A72">
        <w:rPr>
          <w:rFonts w:ascii="Verdana" w:hAnsi="Verdana"/>
          <w:color w:val="000000"/>
          <w:sz w:val="22"/>
          <w:szCs w:val="22"/>
        </w:rPr>
        <w:t xml:space="preserve">B. cauzione provvisoria, in originale, conforme alle prescrizioni dell’art. 75 del D.Lgs. n. 163/2006, a garanzia dell’offerta, pari a </w:t>
      </w:r>
      <w:r w:rsidRPr="005B6A72">
        <w:rPr>
          <w:rFonts w:ascii="Verdana" w:hAnsi="Verdana"/>
          <w:b/>
          <w:bCs/>
          <w:color w:val="000000"/>
          <w:sz w:val="22"/>
          <w:szCs w:val="22"/>
        </w:rPr>
        <w:t>€</w:t>
      </w:r>
      <w:r>
        <w:rPr>
          <w:rFonts w:ascii="Verdana" w:hAnsi="Verdana"/>
          <w:b/>
          <w:bCs/>
          <w:color w:val="000000"/>
          <w:sz w:val="22"/>
          <w:szCs w:val="22"/>
        </w:rPr>
        <w:t xml:space="preserve"> 14.880,00 .</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ind w:left="360"/>
        <w:jc w:val="both"/>
        <w:rPr>
          <w:rFonts w:ascii="Verdana" w:hAnsi="Verdana"/>
          <w:color w:val="000000"/>
          <w:sz w:val="22"/>
          <w:szCs w:val="22"/>
        </w:rPr>
      </w:pPr>
      <w:r w:rsidRPr="005B6A72">
        <w:rPr>
          <w:rFonts w:ascii="Verdana" w:hAnsi="Verdana"/>
          <w:color w:val="000000"/>
          <w:sz w:val="22"/>
          <w:szCs w:val="22"/>
        </w:rPr>
        <w:t>In caso di costituzione in contanti della suddetta cauzione, il concorrente dovrà effettuare il relativo versamento sul conto corrente postale n. 60225323, intestato a REGIONE PUGLIA, Tasse Tributi e Proventi Regionali – BARI, con l’indicazione del codice 6144 “Depositi cauzionali – gare per beni e servizi”, dell’anno in cui avviene il versamento e il capitolo di entrata 6151600.</w:t>
      </w:r>
    </w:p>
    <w:p w:rsidR="0059333A" w:rsidRPr="005B6A72" w:rsidRDefault="0059333A" w:rsidP="005B6A72">
      <w:pPr>
        <w:autoSpaceDE w:val="0"/>
        <w:autoSpaceDN w:val="0"/>
        <w:adjustRightInd w:val="0"/>
        <w:ind w:left="360"/>
        <w:jc w:val="both"/>
        <w:rPr>
          <w:rFonts w:ascii="Verdana" w:hAnsi="Verdana"/>
          <w:b/>
          <w:bCs/>
          <w:i/>
          <w:iCs/>
          <w:color w:val="000000"/>
          <w:sz w:val="22"/>
          <w:szCs w:val="22"/>
        </w:rPr>
      </w:pPr>
      <w:r w:rsidRPr="005B6A72">
        <w:rPr>
          <w:rFonts w:ascii="Verdana" w:hAnsi="Verdana"/>
          <w:b/>
          <w:bCs/>
          <w:color w:val="000000"/>
          <w:sz w:val="22"/>
          <w:szCs w:val="22"/>
        </w:rPr>
        <w:t xml:space="preserve">Ai sensi dell’art. 75 - comma 7 - del D.Lgs. n. 163/2006, l’importo della garanzia è ridotto del 50% per gli operatori economici che documentino il possesso della certificazione del sistema di qualità, rilasciata da organismi accreditati; </w:t>
      </w:r>
      <w:r w:rsidRPr="005B6A72">
        <w:rPr>
          <w:rFonts w:ascii="Verdana" w:hAnsi="Verdana"/>
          <w:b/>
          <w:bCs/>
          <w:i/>
          <w:iCs/>
          <w:color w:val="000000"/>
          <w:sz w:val="22"/>
          <w:szCs w:val="22"/>
        </w:rPr>
        <w:t>in caso</w:t>
      </w:r>
      <w:r w:rsidRPr="005B6A72">
        <w:rPr>
          <w:rFonts w:ascii="Verdana" w:hAnsi="Verdana"/>
          <w:b/>
          <w:bCs/>
          <w:color w:val="000000"/>
          <w:sz w:val="22"/>
          <w:szCs w:val="22"/>
        </w:rPr>
        <w:t xml:space="preserve"> </w:t>
      </w:r>
      <w:r w:rsidRPr="005B6A72">
        <w:rPr>
          <w:rFonts w:ascii="Verdana" w:hAnsi="Verdana"/>
          <w:b/>
          <w:bCs/>
          <w:i/>
          <w:iCs/>
          <w:color w:val="000000"/>
          <w:sz w:val="22"/>
          <w:szCs w:val="22"/>
        </w:rPr>
        <w:t>di R.T.I. e/o Consorzio per poter usufruire di detta riduzione è necessario che</w:t>
      </w:r>
      <w:r w:rsidRPr="005B6A72">
        <w:rPr>
          <w:rFonts w:ascii="Verdana" w:hAnsi="Verdana"/>
          <w:b/>
          <w:bCs/>
          <w:color w:val="000000"/>
          <w:sz w:val="22"/>
          <w:szCs w:val="22"/>
        </w:rPr>
        <w:t xml:space="preserve"> </w:t>
      </w:r>
      <w:r w:rsidRPr="005B6A72">
        <w:rPr>
          <w:rFonts w:ascii="Verdana" w:hAnsi="Verdana"/>
          <w:b/>
          <w:bCs/>
          <w:i/>
          <w:iCs/>
          <w:color w:val="000000"/>
          <w:sz w:val="22"/>
          <w:szCs w:val="22"/>
        </w:rPr>
        <w:t>tutte le imprese raggruppante o raggruppate, ovvero consorziate o</w:t>
      </w:r>
      <w:r w:rsidRPr="005B6A72">
        <w:rPr>
          <w:rFonts w:ascii="Verdana" w:hAnsi="Verdana"/>
          <w:b/>
          <w:bCs/>
          <w:color w:val="000000"/>
          <w:sz w:val="22"/>
          <w:szCs w:val="22"/>
        </w:rPr>
        <w:t xml:space="preserve"> </w:t>
      </w:r>
      <w:r w:rsidRPr="005B6A72">
        <w:rPr>
          <w:rFonts w:ascii="Verdana" w:hAnsi="Verdana"/>
          <w:b/>
          <w:bCs/>
          <w:i/>
          <w:iCs/>
          <w:color w:val="000000"/>
          <w:sz w:val="22"/>
          <w:szCs w:val="22"/>
        </w:rPr>
        <w:t>consorziante siano in possesso della suddetta certificazione.</w:t>
      </w:r>
    </w:p>
    <w:p w:rsidR="0059333A" w:rsidRPr="005B6A72" w:rsidRDefault="0059333A" w:rsidP="005B6A72">
      <w:pPr>
        <w:autoSpaceDE w:val="0"/>
        <w:autoSpaceDN w:val="0"/>
        <w:adjustRightInd w:val="0"/>
        <w:ind w:left="360"/>
        <w:jc w:val="both"/>
        <w:rPr>
          <w:rFonts w:ascii="Verdana" w:hAnsi="Verdana"/>
          <w:color w:val="000000"/>
          <w:sz w:val="22"/>
          <w:szCs w:val="22"/>
        </w:rPr>
      </w:pPr>
      <w:r w:rsidRPr="005B6A72">
        <w:rPr>
          <w:rFonts w:ascii="Verdana" w:hAnsi="Verdana"/>
          <w:color w:val="000000"/>
          <w:sz w:val="22"/>
          <w:szCs w:val="22"/>
        </w:rPr>
        <w:t>La garanzia, a pena di esclusione, dovrà:</w:t>
      </w:r>
    </w:p>
    <w:p w:rsidR="0059333A" w:rsidRPr="005B6A72" w:rsidRDefault="0059333A" w:rsidP="00027C9A">
      <w:pPr>
        <w:pStyle w:val="Paragrafoelenco"/>
        <w:numPr>
          <w:ilvl w:val="0"/>
          <w:numId w:val="16"/>
        </w:numPr>
        <w:suppressAutoHyphens w:val="0"/>
        <w:autoSpaceDE w:val="0"/>
        <w:autoSpaceDN w:val="0"/>
        <w:adjustRightInd w:val="0"/>
        <w:spacing w:after="0" w:line="240" w:lineRule="auto"/>
        <w:ind w:left="1080"/>
        <w:contextualSpacing/>
        <w:rPr>
          <w:rFonts w:ascii="Verdana" w:hAnsi="Verdana"/>
          <w:color w:val="000000"/>
          <w:sz w:val="22"/>
          <w:szCs w:val="22"/>
          <w:lang w:val="it-IT"/>
        </w:rPr>
      </w:pPr>
      <w:r w:rsidRPr="005B6A72">
        <w:rPr>
          <w:rFonts w:ascii="Verdana" w:hAnsi="Verdana"/>
          <w:color w:val="000000"/>
          <w:sz w:val="22"/>
          <w:szCs w:val="22"/>
          <w:lang w:val="it-IT"/>
        </w:rPr>
        <w:t>avere validità per almeno 180 giorni dalla data di presentazione dell’offerta e comunque fino alla conclusione della fornitura e dei relativi servizi;</w:t>
      </w:r>
    </w:p>
    <w:p w:rsidR="0059333A" w:rsidRPr="005B6A72" w:rsidRDefault="0059333A" w:rsidP="00027C9A">
      <w:pPr>
        <w:pStyle w:val="Paragrafoelenco"/>
        <w:numPr>
          <w:ilvl w:val="0"/>
          <w:numId w:val="16"/>
        </w:numPr>
        <w:suppressAutoHyphens w:val="0"/>
        <w:autoSpaceDE w:val="0"/>
        <w:autoSpaceDN w:val="0"/>
        <w:adjustRightInd w:val="0"/>
        <w:spacing w:after="0" w:line="240" w:lineRule="auto"/>
        <w:ind w:left="1080"/>
        <w:contextualSpacing/>
        <w:rPr>
          <w:rFonts w:ascii="Verdana" w:hAnsi="Verdana"/>
          <w:color w:val="000000"/>
          <w:sz w:val="22"/>
          <w:szCs w:val="22"/>
          <w:lang w:val="it-IT"/>
        </w:rPr>
      </w:pPr>
      <w:r w:rsidRPr="005B6A72">
        <w:rPr>
          <w:rFonts w:ascii="Verdana" w:hAnsi="Verdana"/>
          <w:color w:val="000000"/>
          <w:sz w:val="22"/>
          <w:szCs w:val="22"/>
          <w:lang w:val="it-IT"/>
        </w:rPr>
        <w:t xml:space="preserve">prevedere espressamente la rinuncia al beneficio della preventiva escussione del debitore principale, la rinuncia all’eccezione di cui all’art.1957, co. 2 codice civile, nonché l’operatività della garanzia </w:t>
      </w:r>
      <w:r w:rsidRPr="005B6A72">
        <w:rPr>
          <w:rFonts w:ascii="Verdana" w:hAnsi="Verdana"/>
          <w:color w:val="000000"/>
          <w:sz w:val="22"/>
          <w:szCs w:val="22"/>
          <w:lang w:val="it-IT"/>
        </w:rPr>
        <w:lastRenderedPageBreak/>
        <w:t>medesima entro quindici giorni, a semplice richiesta scritta della stazione appaltante;</w:t>
      </w:r>
    </w:p>
    <w:p w:rsidR="0059333A" w:rsidRPr="005B6A72" w:rsidRDefault="0059333A" w:rsidP="00027C9A">
      <w:pPr>
        <w:pStyle w:val="Paragrafoelenco"/>
        <w:numPr>
          <w:ilvl w:val="0"/>
          <w:numId w:val="16"/>
        </w:numPr>
        <w:suppressAutoHyphens w:val="0"/>
        <w:autoSpaceDE w:val="0"/>
        <w:autoSpaceDN w:val="0"/>
        <w:adjustRightInd w:val="0"/>
        <w:spacing w:after="0" w:line="240" w:lineRule="auto"/>
        <w:ind w:left="1080"/>
        <w:contextualSpacing/>
        <w:rPr>
          <w:rFonts w:ascii="Verdana" w:hAnsi="Verdana"/>
          <w:color w:val="000000"/>
          <w:sz w:val="22"/>
          <w:szCs w:val="22"/>
          <w:lang w:val="it-IT"/>
        </w:rPr>
      </w:pPr>
      <w:r w:rsidRPr="005B6A72">
        <w:rPr>
          <w:rFonts w:ascii="Verdana" w:hAnsi="Verdana"/>
          <w:color w:val="000000"/>
          <w:sz w:val="22"/>
          <w:szCs w:val="22"/>
          <w:lang w:val="it-IT"/>
        </w:rPr>
        <w:t>essere corredata dall’impegno di un fideiussore a rilasciare la garanzia fideiussoria per l’esecuzione del contratto, di cui all’art. 113 del D.Lgs. n. 163/06, qualora l’offerente risultasse affidatario</w:t>
      </w:r>
    </w:p>
    <w:p w:rsidR="0059333A" w:rsidRPr="005B6A72" w:rsidRDefault="0059333A" w:rsidP="005B6A72">
      <w:pPr>
        <w:pStyle w:val="Paragrafoelenco"/>
        <w:autoSpaceDE w:val="0"/>
        <w:autoSpaceDN w:val="0"/>
        <w:adjustRightInd w:val="0"/>
        <w:spacing w:after="0" w:line="240" w:lineRule="auto"/>
        <w:ind w:left="851"/>
        <w:rPr>
          <w:rFonts w:ascii="Verdana" w:hAnsi="Verdana"/>
          <w:color w:val="000000"/>
          <w:sz w:val="22"/>
          <w:szCs w:val="22"/>
          <w:lang w:val="it-IT"/>
        </w:rPr>
      </w:pPr>
    </w:p>
    <w:p w:rsidR="0059333A" w:rsidRPr="005B6A72" w:rsidRDefault="0059333A" w:rsidP="005B6A72">
      <w:pPr>
        <w:autoSpaceDE w:val="0"/>
        <w:autoSpaceDN w:val="0"/>
        <w:adjustRightInd w:val="0"/>
        <w:ind w:left="360"/>
        <w:jc w:val="both"/>
        <w:rPr>
          <w:rFonts w:ascii="Verdana" w:hAnsi="Verdana"/>
          <w:i/>
          <w:iCs/>
          <w:color w:val="000000"/>
          <w:sz w:val="22"/>
          <w:szCs w:val="22"/>
        </w:rPr>
      </w:pPr>
      <w:r w:rsidRPr="005B6A72">
        <w:rPr>
          <w:rFonts w:ascii="Verdana" w:hAnsi="Verdana"/>
          <w:i/>
          <w:iCs/>
          <w:color w:val="000000"/>
          <w:sz w:val="22"/>
          <w:szCs w:val="22"/>
        </w:rPr>
        <w:t>N.B.: Per i contratti fideiussori ed assicurativi potranno essere utilizzati gli schemi di polizza tipo approvati con Decreto del Ministero delle Attività produttive 12 marzo 2004, n. 123 (art. 1 – commi 1 e 3), purché integrati con le clausole previste nel presente disciplinare e dall’art. 75 del D.Lgs. n. 163/2006. E’ consentito, pertanto, allegare appendici alle polizze al fine di contenere tutte le condizioni per la cauzione provvisoria previste dal presente disciplinare e dal citato art. 75 del D.Lgs. n. 163/2006.</w:t>
      </w:r>
    </w:p>
    <w:p w:rsidR="0059333A" w:rsidRPr="005B6A72" w:rsidRDefault="0059333A" w:rsidP="005B6A72">
      <w:pPr>
        <w:autoSpaceDE w:val="0"/>
        <w:autoSpaceDN w:val="0"/>
        <w:adjustRightInd w:val="0"/>
        <w:ind w:left="360"/>
        <w:jc w:val="both"/>
        <w:rPr>
          <w:rFonts w:ascii="Verdana" w:hAnsi="Verdana"/>
          <w:i/>
          <w:iCs/>
          <w:color w:val="000000"/>
          <w:sz w:val="22"/>
          <w:szCs w:val="22"/>
        </w:rPr>
      </w:pPr>
    </w:p>
    <w:p w:rsidR="0059333A" w:rsidRPr="005B6A72" w:rsidRDefault="0059333A" w:rsidP="005B6A72">
      <w:pPr>
        <w:autoSpaceDE w:val="0"/>
        <w:autoSpaceDN w:val="0"/>
        <w:adjustRightInd w:val="0"/>
        <w:ind w:left="360"/>
        <w:jc w:val="both"/>
        <w:rPr>
          <w:rFonts w:ascii="Verdana" w:hAnsi="Verdana"/>
          <w:color w:val="000000"/>
          <w:sz w:val="22"/>
          <w:szCs w:val="22"/>
        </w:rPr>
      </w:pPr>
      <w:r w:rsidRPr="005B6A72">
        <w:rPr>
          <w:rFonts w:ascii="Verdana" w:hAnsi="Verdana"/>
          <w:color w:val="000000"/>
          <w:sz w:val="22"/>
          <w:szCs w:val="22"/>
        </w:rPr>
        <w:t>La cauzione provvisoria dei concorrenti non aggiudicatari della presente gara sarà svincolata dopo l’aggiudicazione definitiva, mentre al concorrente aggiudicatario all’atto della stipulazione del contratto, previa costituzione della cauzione definitiva.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ind w:left="284" w:hanging="284"/>
        <w:jc w:val="both"/>
        <w:rPr>
          <w:rFonts w:ascii="Verdana" w:hAnsi="Verdana"/>
          <w:color w:val="000000"/>
          <w:sz w:val="22"/>
          <w:szCs w:val="22"/>
        </w:rPr>
      </w:pPr>
      <w:r w:rsidRPr="005B6A72">
        <w:rPr>
          <w:rFonts w:ascii="Verdana" w:hAnsi="Verdana"/>
          <w:color w:val="000000"/>
          <w:sz w:val="22"/>
          <w:szCs w:val="22"/>
        </w:rPr>
        <w:t xml:space="preserve">C. </w:t>
      </w:r>
      <w:r w:rsidRPr="005B6A72">
        <w:rPr>
          <w:rFonts w:ascii="Verdana" w:hAnsi="Verdana"/>
          <w:color w:val="000000"/>
          <w:sz w:val="22"/>
          <w:szCs w:val="22"/>
          <w:u w:val="single"/>
        </w:rPr>
        <w:t>in caso di R.T.I. già costituito</w:t>
      </w:r>
      <w:r w:rsidRPr="005B6A72">
        <w:rPr>
          <w:rFonts w:ascii="Verdana" w:hAnsi="Verdana"/>
          <w:color w:val="000000"/>
          <w:sz w:val="22"/>
          <w:szCs w:val="22"/>
        </w:rPr>
        <w:t>: originale o copia autenticata nei modi di legge del mandato collettivo irrevocabile con rappresentanza, conferito alla mandataria, ai sensi dell’art.37 co. 14 e 15 del D.Lgs. 163/06; in tale atto dovranno essere espressamente specificate, ai sensi del comma 4 dell’art.37 del citato decreto, le prestazioni che</w:t>
      </w:r>
    </w:p>
    <w:p w:rsidR="0059333A" w:rsidRPr="005B6A72" w:rsidRDefault="0059333A" w:rsidP="005B6A72">
      <w:pPr>
        <w:autoSpaceDE w:val="0"/>
        <w:autoSpaceDN w:val="0"/>
        <w:adjustRightInd w:val="0"/>
        <w:ind w:left="284"/>
        <w:jc w:val="both"/>
        <w:rPr>
          <w:rFonts w:ascii="Verdana" w:hAnsi="Verdana"/>
          <w:color w:val="000000"/>
          <w:sz w:val="22"/>
          <w:szCs w:val="22"/>
        </w:rPr>
      </w:pPr>
      <w:r w:rsidRPr="005B6A72">
        <w:rPr>
          <w:rFonts w:ascii="Verdana" w:hAnsi="Verdana"/>
          <w:color w:val="000000"/>
          <w:sz w:val="22"/>
          <w:szCs w:val="22"/>
        </w:rPr>
        <w:t xml:space="preserve">ciascuna impresa si impegna ad eseguire; </w:t>
      </w:r>
    </w:p>
    <w:p w:rsidR="0059333A" w:rsidRPr="005B6A72" w:rsidRDefault="0059333A" w:rsidP="005B6A72">
      <w:pPr>
        <w:autoSpaceDE w:val="0"/>
        <w:autoSpaceDN w:val="0"/>
        <w:adjustRightInd w:val="0"/>
        <w:ind w:left="284"/>
        <w:jc w:val="both"/>
        <w:rPr>
          <w:rFonts w:ascii="Verdana" w:hAnsi="Verdana"/>
          <w:color w:val="000000"/>
          <w:sz w:val="22"/>
          <w:szCs w:val="22"/>
        </w:rPr>
      </w:pPr>
    </w:p>
    <w:p w:rsidR="0059333A" w:rsidRPr="005B6A72" w:rsidRDefault="0059333A" w:rsidP="005B6A72">
      <w:pPr>
        <w:autoSpaceDE w:val="0"/>
        <w:autoSpaceDN w:val="0"/>
        <w:adjustRightInd w:val="0"/>
        <w:ind w:left="284"/>
        <w:jc w:val="both"/>
        <w:rPr>
          <w:rFonts w:ascii="Verdana" w:hAnsi="Verdana"/>
          <w:color w:val="000000"/>
          <w:sz w:val="22"/>
          <w:szCs w:val="22"/>
        </w:rPr>
      </w:pPr>
      <w:r w:rsidRPr="005B6A72">
        <w:rPr>
          <w:rFonts w:ascii="Verdana" w:hAnsi="Verdana"/>
          <w:color w:val="000000"/>
          <w:sz w:val="22"/>
          <w:szCs w:val="22"/>
          <w:u w:val="single"/>
        </w:rPr>
        <w:t>in caso di R.T.I. non ancora costituito</w:t>
      </w:r>
      <w:r w:rsidRPr="005B6A72">
        <w:rPr>
          <w:rFonts w:ascii="Verdana" w:hAnsi="Verdana"/>
          <w:color w:val="000000"/>
          <w:sz w:val="22"/>
          <w:szCs w:val="22"/>
        </w:rPr>
        <w:t>, dichiarazioni, rese anche in forma congiunta, del legale rappresentante di ogni operatore economico raggruppando attestanti:</w:t>
      </w:r>
    </w:p>
    <w:p w:rsidR="0059333A" w:rsidRPr="005B6A72" w:rsidRDefault="0059333A" w:rsidP="00027C9A">
      <w:pPr>
        <w:pStyle w:val="Paragrafoelenco"/>
        <w:numPr>
          <w:ilvl w:val="0"/>
          <w:numId w:val="17"/>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l’operatore economico al quale sarà conferito mandato speciale con rappresentanza, in caso di aggiudicazione;</w:t>
      </w:r>
    </w:p>
    <w:p w:rsidR="0059333A" w:rsidRPr="005B6A72" w:rsidRDefault="0059333A" w:rsidP="00027C9A">
      <w:pPr>
        <w:pStyle w:val="Paragrafoelenco"/>
        <w:numPr>
          <w:ilvl w:val="0"/>
          <w:numId w:val="17"/>
        </w:numPr>
        <w:suppressAutoHyphens w:val="0"/>
        <w:autoSpaceDE w:val="0"/>
        <w:autoSpaceDN w:val="0"/>
        <w:adjustRightInd w:val="0"/>
        <w:spacing w:after="0" w:line="240" w:lineRule="auto"/>
        <w:contextualSpacing/>
        <w:rPr>
          <w:rFonts w:ascii="Verdana" w:hAnsi="Verdana"/>
          <w:color w:val="000000"/>
          <w:sz w:val="22"/>
          <w:szCs w:val="22"/>
        </w:rPr>
      </w:pPr>
      <w:r w:rsidRPr="005B6A72">
        <w:rPr>
          <w:rFonts w:ascii="Verdana" w:hAnsi="Verdana"/>
          <w:color w:val="000000"/>
          <w:sz w:val="22"/>
          <w:szCs w:val="22"/>
          <w:lang w:val="it-IT"/>
        </w:rPr>
        <w:t xml:space="preserve">l’impegno, in caso di aggiudicazione, ad uniformarsi alla disciplina prevista dagli artt. </w:t>
      </w:r>
      <w:r w:rsidRPr="005B6A72">
        <w:rPr>
          <w:rFonts w:ascii="Verdana" w:hAnsi="Verdana"/>
          <w:color w:val="000000"/>
          <w:sz w:val="22"/>
          <w:szCs w:val="22"/>
        </w:rPr>
        <w:t>36 e 37 del D.Lgs. n.163/06 e s.m.i.;</w:t>
      </w:r>
    </w:p>
    <w:p w:rsidR="0059333A" w:rsidRPr="005B6A72" w:rsidRDefault="0059333A" w:rsidP="00027C9A">
      <w:pPr>
        <w:pStyle w:val="Paragrafoelenco"/>
        <w:numPr>
          <w:ilvl w:val="0"/>
          <w:numId w:val="17"/>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le parti dei servizi che saranno eseguiti dai singoli operatori economici, che dovranno corrispondere esattamente alla quota di requisiti minimi dichiarati per partecipare alla gara;</w:t>
      </w:r>
    </w:p>
    <w:p w:rsidR="0059333A" w:rsidRPr="005B6A72" w:rsidRDefault="0059333A" w:rsidP="005B6A72">
      <w:pPr>
        <w:autoSpaceDE w:val="0"/>
        <w:autoSpaceDN w:val="0"/>
        <w:adjustRightInd w:val="0"/>
        <w:ind w:left="360"/>
        <w:rPr>
          <w:rFonts w:ascii="Verdana" w:hAnsi="Verdana"/>
          <w:color w:val="000000"/>
          <w:sz w:val="22"/>
          <w:szCs w:val="22"/>
        </w:rPr>
      </w:pPr>
      <w:r w:rsidRPr="005B6A72">
        <w:rPr>
          <w:rFonts w:ascii="Verdana" w:hAnsi="Verdana"/>
          <w:color w:val="000000"/>
          <w:sz w:val="22"/>
          <w:szCs w:val="22"/>
          <w:u w:val="single"/>
        </w:rPr>
        <w:t>in caso di Consorzio già costituito</w:t>
      </w:r>
      <w:r w:rsidRPr="005B6A72">
        <w:rPr>
          <w:rFonts w:ascii="Verdana" w:hAnsi="Verdana"/>
          <w:color w:val="000000"/>
          <w:sz w:val="22"/>
          <w:szCs w:val="22"/>
        </w:rPr>
        <w:t xml:space="preserve">: copia autenticata nei modi di legge dell’atto costitutivo e del verbale dell’organo deliberativo nel quale siano indicate, tra </w:t>
      </w:r>
      <w:r w:rsidRPr="005B6A72">
        <w:rPr>
          <w:rFonts w:ascii="Verdana" w:hAnsi="Verdana"/>
          <w:color w:val="000000"/>
          <w:sz w:val="22"/>
          <w:szCs w:val="22"/>
        </w:rPr>
        <w:lastRenderedPageBreak/>
        <w:t>l’altro, le imprese consorziate per le quali il consorzio medesimo concorre alla presente gara;</w:t>
      </w:r>
    </w:p>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ind w:left="360"/>
        <w:jc w:val="both"/>
        <w:rPr>
          <w:rFonts w:ascii="Verdana" w:hAnsi="Verdana"/>
          <w:color w:val="000000"/>
          <w:sz w:val="22"/>
          <w:szCs w:val="22"/>
        </w:rPr>
      </w:pPr>
      <w:r w:rsidRPr="005B6A72">
        <w:rPr>
          <w:rFonts w:ascii="Verdana" w:hAnsi="Verdana"/>
          <w:b/>
          <w:color w:val="000000"/>
          <w:sz w:val="22"/>
          <w:szCs w:val="22"/>
        </w:rPr>
        <w:t>in caso di Consorzio ordinario non ancora costituito</w:t>
      </w:r>
      <w:r w:rsidRPr="005B6A72">
        <w:rPr>
          <w:rFonts w:ascii="Verdana" w:hAnsi="Verdana"/>
          <w:color w:val="000000"/>
          <w:sz w:val="22"/>
          <w:szCs w:val="22"/>
        </w:rPr>
        <w:t>: dichiarazioni, rese anche in forma congiunta, del legale rappresentante di ogni operatore economico consorziando, attestanti:</w:t>
      </w:r>
    </w:p>
    <w:p w:rsidR="0059333A" w:rsidRPr="005B6A72" w:rsidRDefault="0059333A" w:rsidP="00027C9A">
      <w:pPr>
        <w:pStyle w:val="Paragrafoelenco"/>
        <w:numPr>
          <w:ilvl w:val="0"/>
          <w:numId w:val="18"/>
        </w:numPr>
        <w:suppressAutoHyphens w:val="0"/>
        <w:autoSpaceDE w:val="0"/>
        <w:autoSpaceDN w:val="0"/>
        <w:adjustRightInd w:val="0"/>
        <w:spacing w:after="0" w:line="240" w:lineRule="auto"/>
        <w:ind w:left="1080"/>
        <w:contextualSpacing/>
        <w:rPr>
          <w:rFonts w:ascii="Verdana" w:hAnsi="Verdana"/>
          <w:color w:val="000000"/>
          <w:sz w:val="22"/>
          <w:szCs w:val="22"/>
          <w:lang w:val="it-IT"/>
        </w:rPr>
      </w:pPr>
      <w:r w:rsidRPr="005B6A72">
        <w:rPr>
          <w:rFonts w:ascii="Verdana" w:hAnsi="Verdana"/>
          <w:color w:val="000000"/>
          <w:sz w:val="22"/>
          <w:szCs w:val="22"/>
          <w:lang w:val="it-IT"/>
        </w:rPr>
        <w:t>l’impegno, in caso di aggiudicazione, ad uniformarsi alla disciplina prevista dall’art. 37 del D.Lgs. n.163/06 e s.m.i.;</w:t>
      </w:r>
    </w:p>
    <w:p w:rsidR="0059333A" w:rsidRPr="005B6A72" w:rsidRDefault="0059333A" w:rsidP="00027C9A">
      <w:pPr>
        <w:pStyle w:val="Paragrafoelenco"/>
        <w:numPr>
          <w:ilvl w:val="0"/>
          <w:numId w:val="18"/>
        </w:numPr>
        <w:suppressAutoHyphens w:val="0"/>
        <w:autoSpaceDE w:val="0"/>
        <w:autoSpaceDN w:val="0"/>
        <w:adjustRightInd w:val="0"/>
        <w:spacing w:after="0" w:line="240" w:lineRule="auto"/>
        <w:ind w:left="1080"/>
        <w:contextualSpacing/>
        <w:rPr>
          <w:rFonts w:ascii="Verdana" w:hAnsi="Verdana"/>
          <w:color w:val="000000"/>
          <w:sz w:val="22"/>
          <w:szCs w:val="22"/>
          <w:lang w:val="it-IT"/>
        </w:rPr>
      </w:pPr>
      <w:r w:rsidRPr="005B6A72">
        <w:rPr>
          <w:rFonts w:ascii="Verdana" w:hAnsi="Verdana"/>
          <w:color w:val="000000"/>
          <w:sz w:val="22"/>
          <w:szCs w:val="22"/>
          <w:lang w:val="it-IT"/>
        </w:rPr>
        <w:t>le parti dei servizi che saranno eseguiti dai singoli operatori economici che dovranno corrispondere esattamente alla quota di requisiti minimi dichiarati per partecipare alla gara;</w:t>
      </w:r>
    </w:p>
    <w:p w:rsidR="0059333A" w:rsidRPr="005B6A72" w:rsidRDefault="0059333A" w:rsidP="005B6A72">
      <w:pPr>
        <w:tabs>
          <w:tab w:val="left" w:pos="720"/>
        </w:tabs>
        <w:autoSpaceDE w:val="0"/>
        <w:autoSpaceDN w:val="0"/>
        <w:adjustRightInd w:val="0"/>
        <w:ind w:left="540" w:hanging="540"/>
        <w:jc w:val="both"/>
        <w:rPr>
          <w:rFonts w:ascii="Verdana" w:hAnsi="Verdana"/>
          <w:color w:val="000000"/>
          <w:sz w:val="22"/>
          <w:szCs w:val="22"/>
        </w:rPr>
      </w:pPr>
      <w:r w:rsidRPr="005B6A72">
        <w:rPr>
          <w:rFonts w:ascii="Verdana" w:hAnsi="Verdana"/>
          <w:color w:val="000000"/>
          <w:sz w:val="22"/>
          <w:szCs w:val="22"/>
        </w:rPr>
        <w:t xml:space="preserve">D.   documento in originale (in caso di RTI o di Consorzio, il versamento dovrà essere effettuato dalla mandataria o dal consorzio medesimo in nome e per conto delle imprese raggruppate o consorziate) comprovante l'avvenuto versamento della somma di </w:t>
      </w:r>
      <w:r w:rsidRPr="005B6A72">
        <w:rPr>
          <w:rFonts w:ascii="Verdana" w:hAnsi="Verdana"/>
          <w:b/>
          <w:bCs/>
          <w:color w:val="000000"/>
          <w:sz w:val="22"/>
          <w:szCs w:val="22"/>
        </w:rPr>
        <w:t xml:space="preserve">€ </w:t>
      </w:r>
      <w:r>
        <w:rPr>
          <w:rFonts w:ascii="Verdana" w:hAnsi="Verdana"/>
          <w:b/>
          <w:bCs/>
          <w:color w:val="000000"/>
          <w:sz w:val="22"/>
          <w:szCs w:val="22"/>
        </w:rPr>
        <w:t>70,00</w:t>
      </w:r>
      <w:r w:rsidRPr="005B6A72">
        <w:rPr>
          <w:rFonts w:ascii="Verdana" w:hAnsi="Verdana"/>
          <w:b/>
          <w:bCs/>
          <w:color w:val="000000"/>
          <w:sz w:val="22"/>
          <w:szCs w:val="22"/>
        </w:rPr>
        <w:t xml:space="preserve"> </w:t>
      </w:r>
      <w:r w:rsidRPr="005B6A72">
        <w:rPr>
          <w:rFonts w:ascii="Verdana" w:hAnsi="Verdana"/>
          <w:color w:val="000000"/>
          <w:sz w:val="22"/>
          <w:szCs w:val="22"/>
        </w:rPr>
        <w:t>a favore dell'Autorità per la Vigilanza sui contratti pubblici di lavori, servizi e forniture, ai sensi dell'art. 1 comma 67 della L. n. 266/2005 e dell’Avviso del 31.03.2010 della medesima Autorità di Vigilanza.</w:t>
      </w:r>
    </w:p>
    <w:p w:rsidR="0059333A" w:rsidRPr="005B6A72" w:rsidRDefault="0059333A" w:rsidP="005B6A72">
      <w:pPr>
        <w:autoSpaceDE w:val="0"/>
        <w:autoSpaceDN w:val="0"/>
        <w:adjustRightInd w:val="0"/>
        <w:ind w:left="540"/>
        <w:jc w:val="both"/>
        <w:rPr>
          <w:rFonts w:ascii="Verdana" w:hAnsi="Verdana"/>
          <w:color w:val="000000"/>
          <w:sz w:val="22"/>
          <w:szCs w:val="22"/>
        </w:rPr>
      </w:pPr>
      <w:r w:rsidRPr="005B6A72">
        <w:rPr>
          <w:rFonts w:ascii="Verdana" w:hAnsi="Verdana"/>
          <w:color w:val="000000"/>
          <w:sz w:val="22"/>
          <w:szCs w:val="22"/>
        </w:rPr>
        <w:t xml:space="preserve">Per eseguire il pagamento sarà comunque necessario iscriversi </w:t>
      </w:r>
      <w:r w:rsidRPr="005B6A72">
        <w:rPr>
          <w:rFonts w:ascii="Verdana" w:hAnsi="Verdana"/>
          <w:i/>
          <w:iCs/>
          <w:color w:val="000000"/>
          <w:sz w:val="22"/>
          <w:szCs w:val="22"/>
        </w:rPr>
        <w:t xml:space="preserve">on line </w:t>
      </w:r>
      <w:r w:rsidRPr="005B6A72">
        <w:rPr>
          <w:rFonts w:ascii="Verdana" w:hAnsi="Verdana"/>
          <w:color w:val="000000"/>
          <w:sz w:val="22"/>
          <w:szCs w:val="22"/>
        </w:rPr>
        <w:t>all’indirizzo http//:contributi.avcp.it</w:t>
      </w:r>
    </w:p>
    <w:p w:rsidR="0059333A" w:rsidRPr="005B6A72" w:rsidRDefault="0059333A" w:rsidP="005B6A72">
      <w:pPr>
        <w:autoSpaceDE w:val="0"/>
        <w:autoSpaceDN w:val="0"/>
        <w:adjustRightInd w:val="0"/>
        <w:ind w:left="284"/>
        <w:jc w:val="both"/>
        <w:rPr>
          <w:rFonts w:ascii="Verdana" w:hAnsi="Verdana"/>
          <w:color w:val="000000"/>
          <w:sz w:val="22"/>
          <w:szCs w:val="22"/>
        </w:rPr>
      </w:pPr>
    </w:p>
    <w:p w:rsidR="0059333A" w:rsidRPr="005B6A72" w:rsidRDefault="0059333A" w:rsidP="005B6A72">
      <w:pPr>
        <w:autoSpaceDE w:val="0"/>
        <w:autoSpaceDN w:val="0"/>
        <w:adjustRightInd w:val="0"/>
        <w:ind w:left="540"/>
        <w:jc w:val="both"/>
        <w:rPr>
          <w:rFonts w:ascii="Verdana" w:hAnsi="Verdana"/>
          <w:color w:val="000000"/>
          <w:sz w:val="22"/>
          <w:szCs w:val="22"/>
        </w:rPr>
      </w:pPr>
      <w:r w:rsidRPr="005B6A72">
        <w:rPr>
          <w:rFonts w:ascii="Verdana" w:hAnsi="Verdana"/>
          <w:color w:val="000000"/>
          <w:sz w:val="22"/>
          <w:szCs w:val="22"/>
        </w:rPr>
        <w:t>L’utente iscritto per conto dell’operatore economico dovrà collegarsi al servizio con le credenziali da questo rilasciate e inserire il codice CIG che identifica la procedura alla quale l’operatore economico rappresentato intende partecipare. Il sistema consentirà il pagamento diretto mediante carta di credito oppure la produzione di un modello da presentare a uno dei punti vendita Lottomatica Servizi, abilitati a ricevere il pagamento. Pertanto sono consentite le seguenti modalità di pagamento della contribuzione:</w:t>
      </w:r>
    </w:p>
    <w:p w:rsidR="0059333A" w:rsidRPr="005B6A72" w:rsidRDefault="0059333A" w:rsidP="00027C9A">
      <w:pPr>
        <w:pStyle w:val="Paragrafoelenco"/>
        <w:numPr>
          <w:ilvl w:val="0"/>
          <w:numId w:val="1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i/>
          <w:iCs/>
          <w:color w:val="000000"/>
          <w:sz w:val="22"/>
          <w:szCs w:val="22"/>
          <w:u w:val="single"/>
          <w:lang w:val="it-IT"/>
        </w:rPr>
        <w:t>On line</w:t>
      </w:r>
      <w:r w:rsidRPr="005B6A72">
        <w:rPr>
          <w:rFonts w:ascii="Verdana" w:hAnsi="Verdana"/>
          <w:i/>
          <w:iCs/>
          <w:color w:val="000000"/>
          <w:sz w:val="22"/>
          <w:szCs w:val="22"/>
          <w:lang w:val="it-IT"/>
        </w:rPr>
        <w:t xml:space="preserve"> </w:t>
      </w:r>
      <w:r w:rsidRPr="005B6A72">
        <w:rPr>
          <w:rFonts w:ascii="Verdana" w:hAnsi="Verdana"/>
          <w:color w:val="000000"/>
          <w:sz w:val="22"/>
          <w:szCs w:val="22"/>
          <w:lang w:val="it-IT"/>
        </w:rPr>
        <w:t>mediante carta di credito dei circuiti VISA, Mastercard, Diners, American Express. Per eseguire il pagamento sarà necessario collegarsi al “Servizio riscossione” e seguire le istruzioni a video.</w:t>
      </w:r>
    </w:p>
    <w:p w:rsidR="0059333A" w:rsidRPr="005B6A72" w:rsidRDefault="0059333A" w:rsidP="005B6A72">
      <w:pPr>
        <w:pStyle w:val="Paragrafoelenco"/>
        <w:autoSpaceDE w:val="0"/>
        <w:autoSpaceDN w:val="0"/>
        <w:adjustRightInd w:val="0"/>
        <w:spacing w:after="0" w:line="240" w:lineRule="auto"/>
        <w:ind w:left="1004"/>
        <w:rPr>
          <w:rFonts w:ascii="Verdana" w:hAnsi="Verdana"/>
          <w:color w:val="000000"/>
          <w:sz w:val="22"/>
          <w:szCs w:val="22"/>
          <w:lang w:val="it-IT"/>
        </w:rPr>
      </w:pPr>
    </w:p>
    <w:p w:rsidR="0059333A" w:rsidRPr="005B6A72" w:rsidRDefault="0059333A" w:rsidP="005B6A72">
      <w:pPr>
        <w:autoSpaceDE w:val="0"/>
        <w:autoSpaceDN w:val="0"/>
        <w:adjustRightInd w:val="0"/>
        <w:ind w:left="993"/>
        <w:jc w:val="both"/>
        <w:rPr>
          <w:rFonts w:ascii="Verdana" w:hAnsi="Verdana"/>
          <w:color w:val="000000"/>
          <w:sz w:val="22"/>
          <w:szCs w:val="22"/>
        </w:rPr>
      </w:pPr>
      <w:r w:rsidRPr="005B6A72">
        <w:rPr>
          <w:rFonts w:ascii="Verdana" w:hAnsi="Verdana"/>
          <w:color w:val="000000"/>
          <w:sz w:val="22"/>
          <w:szCs w:val="22"/>
        </w:rPr>
        <w:t xml:space="preserve">A riprova dell’avvenuto pagamento, l’utente otterrà la ricevuta di pagamento da stampare e allegare all’offerta, all’indirizzo di cui posta elettronica indicato in sede di iscrizione. La ricevuta potrà, inoltre, essere stampata in qualunque momento, accedendo alla lista dei ”pagamenti effettuati” disponibile </w:t>
      </w:r>
      <w:r w:rsidRPr="005B6A72">
        <w:rPr>
          <w:rFonts w:ascii="Verdana" w:hAnsi="Verdana"/>
          <w:i/>
          <w:iCs/>
          <w:color w:val="000000"/>
          <w:sz w:val="22"/>
          <w:szCs w:val="22"/>
        </w:rPr>
        <w:t xml:space="preserve">on line </w:t>
      </w:r>
      <w:r w:rsidRPr="005B6A72">
        <w:rPr>
          <w:rFonts w:ascii="Verdana" w:hAnsi="Verdana"/>
          <w:color w:val="000000"/>
          <w:sz w:val="22"/>
          <w:szCs w:val="22"/>
        </w:rPr>
        <w:t>sul “servizio di riscossione”;</w:t>
      </w:r>
    </w:p>
    <w:p w:rsidR="0059333A" w:rsidRPr="005B6A72" w:rsidRDefault="0059333A" w:rsidP="00027C9A">
      <w:pPr>
        <w:pStyle w:val="Paragrafoelenco"/>
        <w:numPr>
          <w:ilvl w:val="0"/>
          <w:numId w:val="1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In contanti, muniti del modello di pagamento rilasciati dal servizio di riscossione, presso tutti i punti vendita, della rete dei tabaccai lottisti </w:t>
      </w:r>
      <w:r w:rsidRPr="005B6A72">
        <w:rPr>
          <w:rFonts w:ascii="Verdana" w:hAnsi="Verdana"/>
          <w:color w:val="000000"/>
          <w:sz w:val="22"/>
          <w:szCs w:val="22"/>
          <w:lang w:val="it-IT"/>
        </w:rPr>
        <w:lastRenderedPageBreak/>
        <w:t xml:space="preserve">abilitati al pagamento di bollette e bollettini. All’indirizzo </w:t>
      </w:r>
      <w:r w:rsidRPr="005B6A72">
        <w:rPr>
          <w:rFonts w:ascii="Verdana" w:hAnsi="Verdana"/>
          <w:color w:val="0000FF"/>
          <w:sz w:val="22"/>
          <w:szCs w:val="22"/>
          <w:lang w:val="it-IT"/>
        </w:rPr>
        <w:t xml:space="preserve">http://www.lottomatica.servizi.it </w:t>
      </w:r>
      <w:r w:rsidRPr="005B6A72">
        <w:rPr>
          <w:rFonts w:ascii="Verdana" w:hAnsi="Verdana"/>
          <w:color w:val="000000"/>
          <w:sz w:val="22"/>
          <w:szCs w:val="22"/>
          <w:lang w:val="it-IT"/>
        </w:rPr>
        <w:t>e disponibile la funzione “Cerca il punto vendita più vicino a te”. Lo scontrino rilasciato dal punto vendita dovrà essere allegato in originale all’offerta.</w:t>
      </w:r>
    </w:p>
    <w:p w:rsidR="0059333A" w:rsidRPr="005B6A72" w:rsidRDefault="0059333A" w:rsidP="005B6A72">
      <w:pPr>
        <w:pStyle w:val="Paragrafoelenco"/>
        <w:autoSpaceDE w:val="0"/>
        <w:autoSpaceDN w:val="0"/>
        <w:adjustRightInd w:val="0"/>
        <w:spacing w:after="0" w:line="240" w:lineRule="auto"/>
        <w:ind w:left="1004"/>
        <w:rPr>
          <w:rFonts w:ascii="Verdana" w:hAnsi="Verdana"/>
          <w:color w:val="000000"/>
          <w:sz w:val="22"/>
          <w:szCs w:val="22"/>
          <w:lang w:val="it-IT"/>
        </w:rPr>
      </w:pPr>
    </w:p>
    <w:p w:rsidR="0059333A" w:rsidRPr="005B6A72" w:rsidRDefault="0059333A" w:rsidP="005B6A72">
      <w:pPr>
        <w:autoSpaceDE w:val="0"/>
        <w:autoSpaceDN w:val="0"/>
        <w:adjustRightInd w:val="0"/>
        <w:ind w:left="540"/>
        <w:jc w:val="both"/>
        <w:rPr>
          <w:rFonts w:ascii="Verdana" w:hAnsi="Verdana"/>
          <w:color w:val="000000"/>
          <w:sz w:val="22"/>
          <w:szCs w:val="22"/>
        </w:rPr>
      </w:pPr>
      <w:r w:rsidRPr="005B6A72">
        <w:rPr>
          <w:rFonts w:ascii="Verdana" w:hAnsi="Verdana"/>
          <w:color w:val="000000"/>
          <w:sz w:val="22"/>
          <w:szCs w:val="22"/>
        </w:rPr>
        <w:t>Per i soli operatori economici esteri sarà possibile effettuare il pagamento anche tramite bonifico bancario internazionale alla  Regione Puglia sul conto corrente bancario n. 4806788, aperto presso il Monte dei Paschi di Siena (IBAN: IT 77O 01030 03200 0000 04806788), (BIC: PASCITMMROM) intestato all’Autorità per la Vigilanza sui Contratti pubblici di lavori, servizi e forniture. La causale del versamento deve riportare esclusivamente il codice identificativo ai fini fiscali utilizzato nel Paese di residenza o di sede del partecipante e il codice CIG che identifica la procedura alla  quale si intende partecipare.</w:t>
      </w:r>
    </w:p>
    <w:p w:rsidR="0059333A" w:rsidRPr="005B6A72" w:rsidRDefault="0059333A" w:rsidP="005B6A72">
      <w:pPr>
        <w:autoSpaceDE w:val="0"/>
        <w:autoSpaceDN w:val="0"/>
        <w:adjustRightInd w:val="0"/>
        <w:ind w:left="540"/>
        <w:jc w:val="both"/>
        <w:rPr>
          <w:rFonts w:ascii="Verdana" w:hAnsi="Verdana"/>
          <w:color w:val="000000"/>
          <w:sz w:val="22"/>
          <w:szCs w:val="22"/>
        </w:rPr>
      </w:pPr>
    </w:p>
    <w:p w:rsidR="0059333A" w:rsidRPr="005B6A72" w:rsidRDefault="0059333A" w:rsidP="005B6A72">
      <w:pPr>
        <w:tabs>
          <w:tab w:val="left" w:pos="720"/>
        </w:tabs>
        <w:autoSpaceDE w:val="0"/>
        <w:autoSpaceDN w:val="0"/>
        <w:adjustRightInd w:val="0"/>
        <w:ind w:left="720" w:hanging="720"/>
        <w:jc w:val="both"/>
        <w:rPr>
          <w:rFonts w:ascii="Verdana" w:hAnsi="Verdana"/>
          <w:color w:val="000000"/>
          <w:sz w:val="22"/>
          <w:szCs w:val="22"/>
        </w:rPr>
      </w:pPr>
      <w:r w:rsidRPr="005B6A72">
        <w:rPr>
          <w:rFonts w:ascii="Verdana" w:hAnsi="Verdana"/>
          <w:color w:val="000000"/>
          <w:sz w:val="22"/>
          <w:szCs w:val="22"/>
        </w:rPr>
        <w:t xml:space="preserve">E.    </w:t>
      </w:r>
      <w:r w:rsidRPr="005B6A72">
        <w:rPr>
          <w:rFonts w:ascii="Verdana" w:hAnsi="Verdana"/>
          <w:color w:val="000000"/>
          <w:sz w:val="22"/>
          <w:szCs w:val="22"/>
          <w:u w:val="single"/>
        </w:rPr>
        <w:t>in caso di ricorso al c.d. AVVALIMENTO</w:t>
      </w:r>
      <w:r w:rsidRPr="005B6A72">
        <w:rPr>
          <w:rFonts w:ascii="Verdana" w:hAnsi="Verdana"/>
          <w:color w:val="000000"/>
          <w:sz w:val="22"/>
          <w:szCs w:val="22"/>
        </w:rPr>
        <w:t>: tutte le dichiarazioni e il contratto di avvalimento previsti dall’art. 49, comma 2, del D.Lgs. n. 163/2006; la documentazione deve essere firmata dal legale rappresentante ovvero da persona munita dei poteri di firma del soggetto che rende le dichiarazioni.</w:t>
      </w:r>
    </w:p>
    <w:p w:rsidR="0059333A" w:rsidRPr="005B6A72" w:rsidRDefault="0059333A" w:rsidP="005B6A72">
      <w:pPr>
        <w:tabs>
          <w:tab w:val="left" w:pos="720"/>
        </w:tabs>
        <w:autoSpaceDE w:val="0"/>
        <w:autoSpaceDN w:val="0"/>
        <w:adjustRightInd w:val="0"/>
        <w:ind w:left="720" w:hanging="72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F. </w:t>
      </w:r>
      <w:r w:rsidRPr="005B6A72">
        <w:rPr>
          <w:rFonts w:ascii="Verdana" w:hAnsi="Verdana"/>
          <w:color w:val="000000"/>
          <w:sz w:val="22"/>
          <w:szCs w:val="22"/>
          <w:u w:val="single"/>
        </w:rPr>
        <w:t>il Modello GAP</w:t>
      </w:r>
      <w:r w:rsidRPr="005B6A72">
        <w:rPr>
          <w:rFonts w:ascii="Verdana" w:hAnsi="Verdana"/>
          <w:color w:val="000000"/>
          <w:sz w:val="22"/>
          <w:szCs w:val="22"/>
        </w:rPr>
        <w:t>, compilato secondo il fac-simile allegato;</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G. Copia del presente disciplinare e dello schema di contratto (non compilato) sottoscritti in ciascuna pagina con la dicitura “per accettazione”.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Saranno esclusi dalla gara i concorrenti che avranno omesso di presentare anche uno solo dei documenti sopra indicati o se i documenti presentati non saranno conformi alle prescrizioni sopra indicate per ciascuno di essi.</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Per la verifica del possesso dei requisiti ex art.48 del D.Lgs. n. 163/2006, sarà richiesta al concorrente e/o ai concorrenti sorteggiati la documentazione di seguito elencata:</w:t>
      </w:r>
    </w:p>
    <w:p w:rsidR="0059333A" w:rsidRPr="005B6A72" w:rsidRDefault="0059333A" w:rsidP="00027C9A">
      <w:pPr>
        <w:pStyle w:val="Paragrafoelenco"/>
        <w:numPr>
          <w:ilvl w:val="0"/>
          <w:numId w:val="1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u w:val="single"/>
          <w:lang w:val="it-IT"/>
        </w:rPr>
        <w:t>per quanto attiene la capacità tecnica e professionale</w:t>
      </w:r>
      <w:r w:rsidRPr="005B6A72">
        <w:rPr>
          <w:rFonts w:ascii="Verdana" w:hAnsi="Verdana"/>
          <w:color w:val="000000"/>
          <w:sz w:val="22"/>
          <w:szCs w:val="22"/>
          <w:lang w:val="it-IT"/>
        </w:rPr>
        <w:t xml:space="preserve"> :</w:t>
      </w:r>
    </w:p>
    <w:p w:rsidR="0059333A" w:rsidRPr="005B6A72" w:rsidRDefault="0059333A" w:rsidP="00027C9A">
      <w:pPr>
        <w:pStyle w:val="Paragrafoelenco"/>
        <w:numPr>
          <w:ilvl w:val="0"/>
          <w:numId w:val="11"/>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relativamente al punto </w:t>
      </w:r>
      <w:r w:rsidRPr="005B6A72">
        <w:rPr>
          <w:rFonts w:ascii="Verdana" w:hAnsi="Verdana"/>
          <w:i/>
          <w:iCs/>
          <w:color w:val="000000"/>
          <w:sz w:val="22"/>
          <w:szCs w:val="22"/>
          <w:lang w:val="it-IT"/>
        </w:rPr>
        <w:t xml:space="preserve">4.3.1. </w:t>
      </w:r>
      <w:r w:rsidRPr="005B6A72">
        <w:rPr>
          <w:rFonts w:ascii="Verdana" w:hAnsi="Verdana"/>
          <w:color w:val="000000"/>
          <w:sz w:val="22"/>
          <w:szCs w:val="22"/>
          <w:lang w:val="it-IT"/>
        </w:rPr>
        <w:t xml:space="preserve">del presente disciplinare: idonea documentazione comprovante la tipologia della fornitura o delle forniture effettuate, l’importo corrispondente alle prestazioni eseguite nel periodo previsto e la regolare esecuzione; si fa presente che nel caso di servizi e forniture prestati a favore di amministrazioni o enti pubblici, la regolare esecuzione deve essere provata da </w:t>
      </w:r>
      <w:r w:rsidRPr="005B6A72">
        <w:rPr>
          <w:rFonts w:ascii="Verdana" w:hAnsi="Verdana"/>
          <w:color w:val="000000"/>
          <w:sz w:val="22"/>
          <w:szCs w:val="22"/>
          <w:lang w:val="it-IT"/>
        </w:rPr>
        <w:lastRenderedPageBreak/>
        <w:t xml:space="preserve">certificati rilasciati e vistati dalle amministrazioni o dagli enti medesimi. </w:t>
      </w:r>
    </w:p>
    <w:p w:rsidR="0059333A" w:rsidRPr="005B6A72" w:rsidRDefault="0059333A" w:rsidP="00027C9A">
      <w:pPr>
        <w:pStyle w:val="Paragrafoelenco"/>
        <w:numPr>
          <w:ilvl w:val="0"/>
          <w:numId w:val="11"/>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relativamente al punto 4</w:t>
      </w:r>
      <w:r w:rsidRPr="005B6A72">
        <w:rPr>
          <w:rFonts w:ascii="Verdana" w:hAnsi="Verdana"/>
          <w:i/>
          <w:iCs/>
          <w:color w:val="000000"/>
          <w:sz w:val="22"/>
          <w:szCs w:val="22"/>
          <w:lang w:val="it-IT"/>
        </w:rPr>
        <w:t xml:space="preserve">.3.2 </w:t>
      </w:r>
      <w:r w:rsidRPr="005B6A72">
        <w:rPr>
          <w:rFonts w:ascii="Verdana" w:hAnsi="Verdana"/>
          <w:color w:val="000000"/>
          <w:sz w:val="22"/>
          <w:szCs w:val="22"/>
          <w:lang w:val="it-IT"/>
        </w:rPr>
        <w:t>del presente disciplinare: copia conforme della certificazione di sistema di qualità ISO 9001.</w:t>
      </w:r>
    </w:p>
    <w:p w:rsidR="0059333A" w:rsidRPr="005B6A72" w:rsidRDefault="0059333A" w:rsidP="005B6A72">
      <w:pPr>
        <w:pStyle w:val="Paragrafoelenco"/>
        <w:autoSpaceDE w:val="0"/>
        <w:autoSpaceDN w:val="0"/>
        <w:adjustRightInd w:val="0"/>
        <w:spacing w:after="0" w:line="240" w:lineRule="auto"/>
        <w:ind w:left="1724"/>
        <w:rPr>
          <w:rFonts w:ascii="Verdana" w:hAnsi="Verdana"/>
          <w:color w:val="000000"/>
          <w:sz w:val="22"/>
          <w:szCs w:val="22"/>
          <w:lang w:val="it-IT"/>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documento di cui alla succitata lettera A.1), deve essere sottoscritto dal legale rappresentante dell’operatore economico i cui poteri risultino dal certificato di iscrizione al Registro delle Imprese (per i soggetti aventi sede legale nei territori dei paesi membri dell’U.E., autorizzati all’esercizio dell’attività relativa all’oggetto della gara secondo legislazione dello Stato membro dell’Unione europea, da documentazione equivalente secondo la legislazione dello stato di appartenenza) ovvero da quanto risulti dalla dichiarazione resa secondo il fac-simile Allegato 1 ovvero da persona munita di comprovati poteri di firma.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documento richiesto alla succitata lettera A.2) e A.3) deve essere sottoscritto da ciascun soggetto cui spetta rendere la dichiarazione.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Tutti i documenti, se firmati da autorità straniera, debbono essere debitamente legalizzati dalle rappresentanze diplomatiche o consolari italiane; se redatti in lingua straniera, deve esservi allegata una traduzione in lingua italiana conforme al testo straniero attestata dalla medesima rappresentanza diplomatica o consolare italiana.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Si rammenta che la falsa dichiarazione: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027C9A">
      <w:pPr>
        <w:pStyle w:val="Paragrafoelenco"/>
        <w:numPr>
          <w:ilvl w:val="0"/>
          <w:numId w:val="1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comporta responsabilità e sanzioni civili e penali ai sensi dell’art. 76 D.P.R. 445/2000;</w:t>
      </w:r>
    </w:p>
    <w:p w:rsidR="0059333A" w:rsidRPr="005B6A72" w:rsidRDefault="0059333A" w:rsidP="005B6A72">
      <w:pPr>
        <w:pStyle w:val="Paragrafoelenco"/>
        <w:autoSpaceDE w:val="0"/>
        <w:autoSpaceDN w:val="0"/>
        <w:adjustRightInd w:val="0"/>
        <w:spacing w:after="0" w:line="240" w:lineRule="auto"/>
        <w:rPr>
          <w:rFonts w:ascii="Verdana" w:hAnsi="Verdana"/>
          <w:color w:val="000000"/>
          <w:sz w:val="22"/>
          <w:szCs w:val="22"/>
          <w:lang w:val="it-IT"/>
        </w:rPr>
      </w:pPr>
    </w:p>
    <w:p w:rsidR="0059333A" w:rsidRPr="005B6A72" w:rsidRDefault="0059333A" w:rsidP="00027C9A">
      <w:pPr>
        <w:pStyle w:val="Paragrafoelenco"/>
        <w:numPr>
          <w:ilvl w:val="0"/>
          <w:numId w:val="1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costituisce causa d’esclusione dalla partecipazione a successive gare per ogni tipo di appalto indetto da questa Stazione Appaltante.</w:t>
      </w:r>
    </w:p>
    <w:p w:rsidR="0059333A"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Non è ammessa la sostituzione dei certificati e delle dichiarazioni con fotocopie e duplicati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non autenticati nelle forme previste dagli articoli 18 e 19 del D.P.R. n. 445/2000.</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5.2 - Il concorrente dovrà inserire nella busta “B” (DOCUMENTAZIONE TECNICA) i seguenti documenti, a pena di esclusione:</w:t>
      </w:r>
    </w:p>
    <w:p w:rsidR="0059333A" w:rsidRPr="005B6A72" w:rsidRDefault="0059333A" w:rsidP="005B6A72">
      <w:pPr>
        <w:pStyle w:val="Paragrafoelenco"/>
        <w:autoSpaceDE w:val="0"/>
        <w:autoSpaceDN w:val="0"/>
        <w:adjustRightInd w:val="0"/>
        <w:spacing w:after="0" w:line="240" w:lineRule="auto"/>
        <w:ind w:left="0"/>
        <w:rPr>
          <w:rFonts w:ascii="Verdana" w:hAnsi="Verdana"/>
          <w:b/>
          <w:bCs/>
          <w:color w:val="000000"/>
          <w:sz w:val="22"/>
          <w:szCs w:val="22"/>
          <w:lang w:val="it-IT"/>
        </w:rPr>
      </w:pPr>
    </w:p>
    <w:p w:rsidR="0059333A" w:rsidRPr="005B6A72" w:rsidRDefault="0059333A" w:rsidP="00027C9A">
      <w:pPr>
        <w:pStyle w:val="Paragrafoelenco"/>
        <w:numPr>
          <w:ilvl w:val="0"/>
          <w:numId w:val="12"/>
        </w:numPr>
        <w:suppressAutoHyphens w:val="0"/>
        <w:autoSpaceDE w:val="0"/>
        <w:autoSpaceDN w:val="0"/>
        <w:adjustRightInd w:val="0"/>
        <w:spacing w:after="0" w:line="240" w:lineRule="auto"/>
        <w:ind w:left="567" w:hanging="436"/>
        <w:contextualSpacing/>
        <w:rPr>
          <w:rFonts w:ascii="Verdana" w:hAnsi="Verdana"/>
          <w:b/>
          <w:bCs/>
          <w:color w:val="000000"/>
          <w:sz w:val="22"/>
          <w:szCs w:val="22"/>
        </w:rPr>
      </w:pPr>
      <w:r w:rsidRPr="005B6A72">
        <w:rPr>
          <w:rFonts w:ascii="Verdana" w:hAnsi="Verdana"/>
          <w:color w:val="000000"/>
          <w:sz w:val="22"/>
          <w:szCs w:val="22"/>
        </w:rPr>
        <w:t>Capitolati Tecnici controfirmati per accettazione</w:t>
      </w:r>
    </w:p>
    <w:p w:rsidR="0059333A" w:rsidRPr="005B6A72" w:rsidRDefault="0059333A" w:rsidP="00027C9A">
      <w:pPr>
        <w:pStyle w:val="Paragrafoelenco"/>
        <w:numPr>
          <w:ilvl w:val="0"/>
          <w:numId w:val="12"/>
        </w:numPr>
        <w:suppressAutoHyphens w:val="0"/>
        <w:autoSpaceDE w:val="0"/>
        <w:autoSpaceDN w:val="0"/>
        <w:adjustRightInd w:val="0"/>
        <w:spacing w:after="0" w:line="240" w:lineRule="auto"/>
        <w:ind w:left="567" w:hanging="436"/>
        <w:contextualSpacing/>
        <w:rPr>
          <w:rFonts w:ascii="Verdana" w:hAnsi="Verdana"/>
          <w:b/>
          <w:bCs/>
          <w:color w:val="000000"/>
          <w:sz w:val="22"/>
          <w:szCs w:val="22"/>
        </w:rPr>
      </w:pPr>
      <w:r w:rsidRPr="005B6A72">
        <w:rPr>
          <w:rFonts w:ascii="Verdana" w:hAnsi="Verdana"/>
          <w:color w:val="000000"/>
          <w:sz w:val="22"/>
          <w:szCs w:val="22"/>
        </w:rPr>
        <w:t>Documento di Proposta Tecnica.</w:t>
      </w:r>
    </w:p>
    <w:p w:rsidR="0059333A" w:rsidRPr="005B6A72" w:rsidRDefault="0059333A" w:rsidP="00027C9A">
      <w:pPr>
        <w:pStyle w:val="Paragrafoelenco"/>
        <w:numPr>
          <w:ilvl w:val="0"/>
          <w:numId w:val="12"/>
        </w:numPr>
        <w:suppressAutoHyphens w:val="0"/>
        <w:autoSpaceDE w:val="0"/>
        <w:autoSpaceDN w:val="0"/>
        <w:adjustRightInd w:val="0"/>
        <w:spacing w:after="0" w:line="240" w:lineRule="auto"/>
        <w:ind w:left="567" w:hanging="436"/>
        <w:contextualSpacing/>
        <w:rPr>
          <w:rFonts w:ascii="Verdana" w:hAnsi="Verdana"/>
          <w:b/>
          <w:bCs/>
          <w:color w:val="000000"/>
          <w:sz w:val="22"/>
          <w:szCs w:val="22"/>
          <w:lang w:val="it-IT"/>
        </w:rPr>
      </w:pPr>
      <w:r w:rsidRPr="005B6A72">
        <w:rPr>
          <w:rFonts w:ascii="Verdana" w:hAnsi="Verdana"/>
          <w:color w:val="000000"/>
          <w:sz w:val="22"/>
          <w:szCs w:val="22"/>
          <w:lang w:val="it-IT"/>
        </w:rPr>
        <w:lastRenderedPageBreak/>
        <w:t>Depliant e brochures dei mezzi e di ogni singola attrezzatura, accessorio o allestimento offerto.</w:t>
      </w:r>
    </w:p>
    <w:p w:rsidR="0059333A" w:rsidRPr="005B6A72" w:rsidRDefault="0059333A" w:rsidP="00027C9A">
      <w:pPr>
        <w:pStyle w:val="Paragrafoelenco"/>
        <w:numPr>
          <w:ilvl w:val="0"/>
          <w:numId w:val="12"/>
        </w:numPr>
        <w:suppressAutoHyphens w:val="0"/>
        <w:autoSpaceDE w:val="0"/>
        <w:autoSpaceDN w:val="0"/>
        <w:adjustRightInd w:val="0"/>
        <w:spacing w:after="0" w:line="240" w:lineRule="auto"/>
        <w:ind w:left="567" w:hanging="436"/>
        <w:contextualSpacing/>
        <w:rPr>
          <w:rFonts w:ascii="Verdana" w:hAnsi="Verdana"/>
          <w:color w:val="000000"/>
          <w:sz w:val="22"/>
          <w:szCs w:val="22"/>
          <w:lang w:val="it-IT"/>
        </w:rPr>
      </w:pPr>
      <w:r w:rsidRPr="005B6A72">
        <w:rPr>
          <w:rFonts w:ascii="Verdana" w:hAnsi="Verdana"/>
          <w:color w:val="000000"/>
          <w:sz w:val="22"/>
          <w:szCs w:val="22"/>
          <w:lang w:val="it-IT"/>
        </w:rPr>
        <w:t>Copia delle certificazioni degli allestimenti;</w:t>
      </w:r>
    </w:p>
    <w:p w:rsidR="0059333A" w:rsidRPr="005B6A72" w:rsidRDefault="0059333A" w:rsidP="00027C9A">
      <w:pPr>
        <w:pStyle w:val="Paragrafoelenco"/>
        <w:numPr>
          <w:ilvl w:val="0"/>
          <w:numId w:val="12"/>
        </w:numPr>
        <w:suppressAutoHyphens w:val="0"/>
        <w:autoSpaceDE w:val="0"/>
        <w:autoSpaceDN w:val="0"/>
        <w:adjustRightInd w:val="0"/>
        <w:spacing w:after="0" w:line="240" w:lineRule="auto"/>
        <w:ind w:left="567" w:hanging="436"/>
        <w:contextualSpacing/>
        <w:rPr>
          <w:rFonts w:ascii="Verdana" w:hAnsi="Verdana"/>
          <w:color w:val="000000"/>
          <w:sz w:val="22"/>
          <w:szCs w:val="22"/>
          <w:lang w:val="it-IT"/>
        </w:rPr>
      </w:pPr>
      <w:r w:rsidRPr="005B6A72">
        <w:rPr>
          <w:rFonts w:ascii="Verdana" w:hAnsi="Verdana"/>
          <w:color w:val="000000"/>
          <w:sz w:val="22"/>
          <w:szCs w:val="22"/>
          <w:lang w:val="it-IT"/>
        </w:rPr>
        <w:t xml:space="preserve">Copia dell’offerta economica priva dei prezzi. </w:t>
      </w:r>
    </w:p>
    <w:p w:rsidR="0059333A" w:rsidRPr="005B6A72" w:rsidRDefault="0059333A" w:rsidP="005B6A72">
      <w:pPr>
        <w:pStyle w:val="Paragrafoelenco"/>
        <w:autoSpaceDE w:val="0"/>
        <w:autoSpaceDN w:val="0"/>
        <w:adjustRightInd w:val="0"/>
        <w:spacing w:after="0" w:line="240" w:lineRule="auto"/>
        <w:ind w:left="567"/>
        <w:rPr>
          <w:rFonts w:ascii="Verdana" w:hAnsi="Verdana"/>
          <w:color w:val="000000"/>
          <w:sz w:val="22"/>
          <w:szCs w:val="22"/>
          <w:lang w:val="it-IT"/>
        </w:rPr>
      </w:pPr>
    </w:p>
    <w:p w:rsidR="0059333A" w:rsidRPr="005B6A72" w:rsidRDefault="0059333A" w:rsidP="005B6A72">
      <w:pPr>
        <w:pStyle w:val="Paragrafoelenco"/>
        <w:autoSpaceDE w:val="0"/>
        <w:autoSpaceDN w:val="0"/>
        <w:adjustRightInd w:val="0"/>
        <w:spacing w:after="0" w:line="240" w:lineRule="auto"/>
        <w:ind w:left="0"/>
        <w:rPr>
          <w:rFonts w:ascii="Verdana" w:hAnsi="Verdana"/>
          <w:color w:val="000000"/>
          <w:sz w:val="22"/>
          <w:szCs w:val="22"/>
          <w:lang w:val="it-IT"/>
        </w:rPr>
      </w:pPr>
      <w:r w:rsidRPr="005B6A72">
        <w:rPr>
          <w:rFonts w:ascii="Verdana" w:hAnsi="Verdana"/>
          <w:color w:val="000000"/>
          <w:sz w:val="22"/>
          <w:szCs w:val="22"/>
          <w:lang w:val="it-IT"/>
        </w:rPr>
        <w:t>La proposta Tecnica sarà strutturata in capitoli; ciascun capitolo svilupperà gli argomenti richiesti seguendo l'ordine di esposizione.</w:t>
      </w:r>
    </w:p>
    <w:p w:rsidR="0059333A" w:rsidRPr="005B6A72" w:rsidRDefault="0059333A" w:rsidP="005B6A72">
      <w:pPr>
        <w:pStyle w:val="Paragrafoelenco"/>
        <w:autoSpaceDE w:val="0"/>
        <w:autoSpaceDN w:val="0"/>
        <w:adjustRightInd w:val="0"/>
        <w:spacing w:after="0" w:line="240" w:lineRule="auto"/>
        <w:ind w:left="0"/>
        <w:rPr>
          <w:rFonts w:ascii="Verdana" w:hAnsi="Verdana"/>
          <w:color w:val="000000"/>
          <w:sz w:val="22"/>
          <w:szCs w:val="22"/>
          <w:lang w:val="it-IT"/>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Si riporta qui di seguito l'indice minimo dei capitoli che dovrà essere rispettato nella redazione della proprosta Tecnica: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 </w:t>
      </w: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Capitoli della proposta Tecnica</w:t>
      </w: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1 Progettazione degli automezzi, macchinari e delle attrezzature; </w:t>
      </w: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2 Descrizione tecnica di tutti i componenti degli allestimenti  e dei loro sistemi di fissaggio;</w:t>
      </w:r>
    </w:p>
    <w:p w:rsidR="0059333A" w:rsidRPr="005B6A72" w:rsidRDefault="0059333A" w:rsidP="005B6A72">
      <w:pPr>
        <w:autoSpaceDE w:val="0"/>
        <w:autoSpaceDN w:val="0"/>
        <w:adjustRightInd w:val="0"/>
        <w:ind w:left="180" w:hanging="180"/>
        <w:jc w:val="both"/>
        <w:rPr>
          <w:rFonts w:ascii="Verdana" w:hAnsi="Verdana"/>
          <w:b/>
          <w:bCs/>
          <w:color w:val="000000"/>
          <w:sz w:val="22"/>
          <w:szCs w:val="22"/>
        </w:rPr>
      </w:pPr>
      <w:r w:rsidRPr="005B6A72">
        <w:rPr>
          <w:rFonts w:ascii="Verdana" w:hAnsi="Verdana"/>
          <w:b/>
          <w:bCs/>
          <w:color w:val="000000"/>
          <w:sz w:val="22"/>
          <w:szCs w:val="22"/>
        </w:rPr>
        <w:t xml:space="preserve">3 descrizione tecnica di eventuali ampliamenti e/o miglioramenti degli allestimenti proposti nei capitolati tecnici; </w:t>
      </w: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4 Caratteristiche del servizio di assistenza e manutenzione offerto. </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 proposta Tecnica deve essere redatta in conformità a quanto precisato nei Capitolati Tecnici. </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proposta Tecnica sarà presentata in una copia in forma cartacea e in un supporto informatico</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(CD ROM, DVD o PEN DRIVE) in formato pdf.</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proposta Tecnica dovrà:</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essere redatta in lingua italiana;</w:t>
      </w:r>
    </w:p>
    <w:p w:rsidR="0059333A" w:rsidRPr="005B6A72" w:rsidRDefault="0059333A" w:rsidP="00027C9A">
      <w:pPr>
        <w:pStyle w:val="Paragrafoelenco"/>
        <w:numPr>
          <w:ilvl w:val="0"/>
          <w:numId w:val="13"/>
        </w:numPr>
        <w:tabs>
          <w:tab w:val="clear" w:pos="720"/>
          <w:tab w:val="num" w:pos="142"/>
        </w:tabs>
        <w:suppressAutoHyphens w:val="0"/>
        <w:autoSpaceDE w:val="0"/>
        <w:autoSpaceDN w:val="0"/>
        <w:adjustRightInd w:val="0"/>
        <w:spacing w:after="0" w:line="240" w:lineRule="auto"/>
        <w:ind w:left="142" w:hanging="142"/>
        <w:contextualSpacing/>
        <w:rPr>
          <w:rFonts w:ascii="Verdana" w:hAnsi="Verdana"/>
          <w:color w:val="000000"/>
          <w:sz w:val="22"/>
          <w:szCs w:val="22"/>
          <w:lang w:val="it-IT"/>
        </w:rPr>
      </w:pPr>
      <w:r w:rsidRPr="005B6A72">
        <w:rPr>
          <w:rFonts w:ascii="Verdana" w:hAnsi="Verdana"/>
          <w:color w:val="000000"/>
          <w:sz w:val="22"/>
          <w:szCs w:val="22"/>
          <w:lang w:val="it-IT"/>
        </w:rPr>
        <w:t>essere siglata su ogni pagina e firmata, datata e sottoscritta dal legale rappresentante dell’operatore economico o persona munita da comprovati poteri di firma.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Non è dovuto alcun compenso per la presentazione della proposta Tecnica, né è prevista la restituzione della stessa ai soggetti non aggiudicatari.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A pena di esclusione dalla gara la proposta tecnica e l’ulteriore documentazione prodotta nella busta “B” devono essere prive di qualsivoglia indicazione di carattere economico.</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A pena di esclusione dalla gara l’Offerta tecnica e gli allegati devono essere forniti in versione cartacea originale.</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caso di discordanza tra il testo in versione cartacea e quello in versione elettronica sarà ritenuto valido, a qualsiasi effetto, il testo in versione cartacea.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 xml:space="preserve">Atteso che tutti i concorrenti potranno, ai sensi di quanto meglio espresso dalla Legge n. 241/1990 e s.m.i., esercitare il diritto di accesso agli atti di gara, </w:t>
      </w:r>
      <w:r w:rsidRPr="005B6A72">
        <w:rPr>
          <w:rFonts w:ascii="Verdana" w:hAnsi="Verdana"/>
          <w:b/>
          <w:bCs/>
          <w:color w:val="000000"/>
          <w:sz w:val="22"/>
          <w:szCs w:val="22"/>
        </w:rPr>
        <w:t>i concorrenti sono</w:t>
      </w:r>
      <w:r w:rsidRPr="005B6A72">
        <w:rPr>
          <w:rFonts w:ascii="Verdana" w:hAnsi="Verdana"/>
          <w:color w:val="000000"/>
          <w:sz w:val="22"/>
          <w:szCs w:val="22"/>
        </w:rPr>
        <w:t xml:space="preserve"> </w:t>
      </w:r>
      <w:r w:rsidRPr="005B6A72">
        <w:rPr>
          <w:rFonts w:ascii="Verdana" w:hAnsi="Verdana"/>
          <w:b/>
          <w:bCs/>
          <w:color w:val="000000"/>
          <w:sz w:val="22"/>
          <w:szCs w:val="22"/>
        </w:rPr>
        <w:t>invitati a dichiarare ai sensi di legge, in calce alla proposta tecnica, eventuali atti o</w:t>
      </w:r>
      <w:r w:rsidRPr="005B6A72">
        <w:rPr>
          <w:rFonts w:ascii="Verdana" w:hAnsi="Verdana"/>
          <w:color w:val="000000"/>
          <w:sz w:val="22"/>
          <w:szCs w:val="22"/>
        </w:rPr>
        <w:t xml:space="preserve"> </w:t>
      </w:r>
      <w:r w:rsidRPr="005B6A72">
        <w:rPr>
          <w:rFonts w:ascii="Verdana" w:hAnsi="Verdana"/>
          <w:b/>
          <w:bCs/>
          <w:color w:val="000000"/>
          <w:sz w:val="22"/>
          <w:szCs w:val="22"/>
        </w:rPr>
        <w:t>informazioni per i quali vietano l’accesso, fornendo la relativa motivazione.</w:t>
      </w: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Nell’ottica di uno snellimento della procedura di valutazione, il concorrente, in via collaborativa, potrà produrre, oltre all’originale, due copie della proposta tecnica.</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ind w:left="567" w:hanging="567"/>
        <w:jc w:val="both"/>
        <w:rPr>
          <w:rFonts w:ascii="Verdana" w:hAnsi="Verdana"/>
          <w:b/>
          <w:bCs/>
          <w:color w:val="000000"/>
          <w:sz w:val="22"/>
          <w:szCs w:val="22"/>
        </w:rPr>
      </w:pPr>
      <w:r w:rsidRPr="005B6A72">
        <w:rPr>
          <w:rFonts w:ascii="Verdana" w:hAnsi="Verdana"/>
          <w:b/>
          <w:bCs/>
          <w:color w:val="000000"/>
          <w:sz w:val="22"/>
          <w:szCs w:val="22"/>
        </w:rPr>
        <w:t>5.3 - Il concorrente dovrà inserire nella busta “C” (OFFERTA ECONOMICA) i seguenti documenti, a pena di esclusione:</w:t>
      </w:r>
    </w:p>
    <w:p w:rsidR="0059333A" w:rsidRPr="005B6A72" w:rsidRDefault="0059333A" w:rsidP="005B6A72">
      <w:pPr>
        <w:autoSpaceDE w:val="0"/>
        <w:autoSpaceDN w:val="0"/>
        <w:adjustRightInd w:val="0"/>
        <w:ind w:left="567" w:hanging="567"/>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color w:val="000000"/>
          <w:sz w:val="22"/>
          <w:szCs w:val="22"/>
        </w:rPr>
        <w:t xml:space="preserve">dichiarazione </w:t>
      </w:r>
      <w:r w:rsidRPr="005B6A72">
        <w:rPr>
          <w:rFonts w:ascii="Verdana" w:hAnsi="Verdana"/>
          <w:b/>
          <w:bCs/>
          <w:color w:val="000000"/>
          <w:sz w:val="22"/>
          <w:szCs w:val="22"/>
        </w:rPr>
        <w:t>in competente bollo</w:t>
      </w:r>
      <w:r w:rsidRPr="005B6A72">
        <w:rPr>
          <w:rFonts w:ascii="Verdana" w:hAnsi="Verdana"/>
          <w:color w:val="000000"/>
          <w:sz w:val="22"/>
          <w:szCs w:val="22"/>
        </w:rPr>
        <w:t xml:space="preserve">, </w:t>
      </w:r>
      <w:r w:rsidRPr="005B6A72">
        <w:rPr>
          <w:rFonts w:ascii="Verdana" w:hAnsi="Verdana"/>
          <w:b/>
          <w:bCs/>
          <w:color w:val="000000"/>
          <w:sz w:val="22"/>
          <w:szCs w:val="22"/>
        </w:rPr>
        <w:t>redatta secondo il modello allegato al presente Disciplinare</w:t>
      </w:r>
      <w:r w:rsidRPr="005B6A72">
        <w:rPr>
          <w:rFonts w:ascii="Verdana" w:hAnsi="Verdana"/>
          <w:color w:val="000000"/>
          <w:sz w:val="22"/>
          <w:szCs w:val="22"/>
        </w:rPr>
        <w:t>.</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essa il concorrente dovrà indicare :</w:t>
      </w:r>
    </w:p>
    <w:p w:rsidR="0059333A" w:rsidRPr="005B6A72" w:rsidRDefault="0059333A" w:rsidP="00027C9A">
      <w:pPr>
        <w:pStyle w:val="Paragrafoelenco"/>
        <w:numPr>
          <w:ilvl w:val="0"/>
          <w:numId w:val="1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il prezzo offerto, arrotondato alla seconda cifra decimale, escluso di IVA, riferito all’intero lotto .</w:t>
      </w:r>
    </w:p>
    <w:p w:rsidR="0059333A" w:rsidRPr="005B6A72" w:rsidRDefault="0059333A" w:rsidP="00027C9A">
      <w:pPr>
        <w:pStyle w:val="Paragrafoelenco"/>
        <w:numPr>
          <w:ilvl w:val="0"/>
          <w:numId w:val="14"/>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prezzi unitari per ogni singolo automezzo, macchinario ed attrezzatura prevista.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Non sono ammesse offerte in aumento rispetto all’importo indicato a base d’asta.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Le offerte presentate in gara vincolano immediatamente il concorrente rispetto alle condizioni fissate dal presente capitolato, mentre l’Amministrazione non si intende impegnata finché non sia intervenuta formale aggiudicazione da parte degli Organi competenti. Le offerte presentate saranno vincolanti per le imprese per 180 giorni a decorrere dalla data di scadenza prevista per la presentazione delle offerte.</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suddetto documento, pena la non valutazione, dovrà essere debitamente compilato, firmato e sottoscritto per esteso dal legale rappresentante dell’operatore economico concorrente (o da persona munita da comprovati poteri di firma la cui procura sia stata prodotta nella busta “A - Documenti”).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Le offerte economiche presentate con modalità diverse da quanto sopra indicato e/o redatte in modo non conforme al predetto schema non sono valide e producono l’esclusione dalla gara del concorrente.</w:t>
      </w:r>
    </w:p>
    <w:p w:rsidR="0059333A" w:rsidRPr="005B6A72" w:rsidRDefault="0059333A"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L’offerta economica, prodotta attraverso l’esatta compilazione di quanto innanzi esplicitato, dovrà inoltre recare, pena la non valutazione, la specificazione delle parti dei servizi che saranno eseguite da ciascuna delle imprese raggruppate o raggruppante ( la quota di detti servizi dovrà esattamente corrispondere alla quota di partecipazione di ciascuna impresa al Raggruppamento medesimo ).</w:t>
      </w:r>
    </w:p>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caso di aggiudicazione della gara ad un RTI, il pagamento del corrispettivo verrà effettuato a favore dell’Impresa mandataria, previa spedizione alla stazione appaltante delle fatture emesse anche dalle Imprese mandanti, conformemente alle modalità previste dalla normativa, anche secondaria, vigente in materia.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In caso di discordanza fra l’offerta in cifre e quella in lettere prevarrà quella indicata in lettere. </w:t>
      </w:r>
      <w:r w:rsidRPr="005B6A72">
        <w:rPr>
          <w:rFonts w:ascii="Verdana" w:hAnsi="Verdana"/>
          <w:color w:val="000000"/>
          <w:sz w:val="22"/>
          <w:szCs w:val="22"/>
        </w:rPr>
        <w:t>Al fine di evitare contestazioni interpretative, si invitano i concorrenti a</w:t>
      </w:r>
      <w:r w:rsidRPr="005B6A72">
        <w:rPr>
          <w:rFonts w:ascii="Verdana" w:hAnsi="Verdana"/>
          <w:b/>
          <w:bCs/>
          <w:color w:val="000000"/>
          <w:sz w:val="22"/>
          <w:szCs w:val="22"/>
        </w:rPr>
        <w:t xml:space="preserve"> </w:t>
      </w:r>
      <w:r w:rsidRPr="005B6A72">
        <w:rPr>
          <w:rFonts w:ascii="Verdana" w:hAnsi="Verdana"/>
          <w:color w:val="000000"/>
          <w:sz w:val="22"/>
          <w:szCs w:val="22"/>
        </w:rPr>
        <w:t>scrivere a macchina i valori economici offerti.</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L’offerta economica si intende fissa ed invariata per tutta la durata del contratto.</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Si precisa inoltre che l’offerta economica sarà dichiarata inammissibile, determinando conseguentemente l’esclusione dalla gara:</w:t>
      </w:r>
    </w:p>
    <w:p w:rsidR="0059333A" w:rsidRPr="005B6A72" w:rsidRDefault="0059333A" w:rsidP="00027C9A">
      <w:pPr>
        <w:pStyle w:val="Paragrafoelenco"/>
        <w:numPr>
          <w:ilvl w:val="0"/>
          <w:numId w:val="2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b/>
          <w:bCs/>
          <w:color w:val="000000"/>
          <w:sz w:val="22"/>
          <w:szCs w:val="22"/>
          <w:lang w:val="it-IT"/>
        </w:rPr>
        <w:t>se mancante anche di una sola delle dichiarazioni prescritte;</w:t>
      </w:r>
    </w:p>
    <w:p w:rsidR="0059333A" w:rsidRPr="005B6A72" w:rsidRDefault="0059333A" w:rsidP="00027C9A">
      <w:pPr>
        <w:pStyle w:val="Paragrafoelenco"/>
        <w:numPr>
          <w:ilvl w:val="0"/>
          <w:numId w:val="20"/>
        </w:numPr>
        <w:suppressAutoHyphens w:val="0"/>
        <w:autoSpaceDE w:val="0"/>
        <w:autoSpaceDN w:val="0"/>
        <w:adjustRightInd w:val="0"/>
        <w:spacing w:after="0" w:line="240" w:lineRule="auto"/>
        <w:contextualSpacing/>
        <w:rPr>
          <w:rFonts w:ascii="Verdana" w:hAnsi="Verdana"/>
          <w:color w:val="000000"/>
          <w:sz w:val="22"/>
          <w:szCs w:val="22"/>
        </w:rPr>
      </w:pPr>
      <w:r w:rsidRPr="005B6A72">
        <w:rPr>
          <w:rFonts w:ascii="Verdana" w:hAnsi="Verdana"/>
          <w:b/>
          <w:bCs/>
          <w:color w:val="000000"/>
          <w:sz w:val="22"/>
          <w:szCs w:val="22"/>
        </w:rPr>
        <w:t>se parziale;</w:t>
      </w:r>
    </w:p>
    <w:p w:rsidR="0059333A" w:rsidRPr="005B6A72" w:rsidRDefault="0059333A" w:rsidP="00027C9A">
      <w:pPr>
        <w:pStyle w:val="Paragrafoelenco"/>
        <w:numPr>
          <w:ilvl w:val="0"/>
          <w:numId w:val="20"/>
        </w:numPr>
        <w:suppressAutoHyphens w:val="0"/>
        <w:autoSpaceDE w:val="0"/>
        <w:autoSpaceDN w:val="0"/>
        <w:adjustRightInd w:val="0"/>
        <w:spacing w:after="0" w:line="240" w:lineRule="auto"/>
        <w:contextualSpacing/>
        <w:rPr>
          <w:rFonts w:ascii="Verdana" w:hAnsi="Verdana"/>
          <w:color w:val="000000"/>
          <w:sz w:val="22"/>
          <w:szCs w:val="22"/>
        </w:rPr>
      </w:pPr>
      <w:r w:rsidRPr="005B6A72">
        <w:rPr>
          <w:rFonts w:ascii="Verdana" w:hAnsi="Verdana"/>
          <w:b/>
          <w:bCs/>
          <w:color w:val="000000"/>
          <w:sz w:val="22"/>
          <w:szCs w:val="22"/>
        </w:rPr>
        <w:t>se condizionata;</w:t>
      </w:r>
    </w:p>
    <w:p w:rsidR="0059333A" w:rsidRPr="005B6A72" w:rsidRDefault="0059333A" w:rsidP="00027C9A">
      <w:pPr>
        <w:pStyle w:val="Paragrafoelenco"/>
        <w:numPr>
          <w:ilvl w:val="0"/>
          <w:numId w:val="20"/>
        </w:numPr>
        <w:suppressAutoHyphens w:val="0"/>
        <w:autoSpaceDE w:val="0"/>
        <w:autoSpaceDN w:val="0"/>
        <w:adjustRightInd w:val="0"/>
        <w:spacing w:after="0" w:line="240" w:lineRule="auto"/>
        <w:contextualSpacing/>
        <w:rPr>
          <w:rFonts w:ascii="Verdana" w:hAnsi="Verdana"/>
          <w:color w:val="000000"/>
          <w:sz w:val="22"/>
          <w:szCs w:val="22"/>
        </w:rPr>
      </w:pPr>
      <w:r w:rsidRPr="005B6A72">
        <w:rPr>
          <w:rFonts w:ascii="Verdana" w:hAnsi="Verdana"/>
          <w:b/>
          <w:bCs/>
          <w:color w:val="000000"/>
          <w:sz w:val="22"/>
          <w:szCs w:val="22"/>
        </w:rPr>
        <w:t>se indeterminata;</w:t>
      </w:r>
    </w:p>
    <w:p w:rsidR="0059333A" w:rsidRPr="005B6A72" w:rsidRDefault="0059333A" w:rsidP="00027C9A">
      <w:pPr>
        <w:pStyle w:val="Paragrafoelenco"/>
        <w:numPr>
          <w:ilvl w:val="0"/>
          <w:numId w:val="2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b/>
          <w:bCs/>
          <w:color w:val="000000"/>
          <w:sz w:val="22"/>
          <w:szCs w:val="22"/>
          <w:lang w:val="it-IT"/>
        </w:rPr>
        <w:t>se superiore all’importo a base di gara.</w:t>
      </w:r>
    </w:p>
    <w:p w:rsidR="0059333A" w:rsidRPr="005B6A72" w:rsidRDefault="0059333A" w:rsidP="005B6A72">
      <w:pPr>
        <w:pStyle w:val="Paragrafoelenco"/>
        <w:autoSpaceDE w:val="0"/>
        <w:autoSpaceDN w:val="0"/>
        <w:adjustRightInd w:val="0"/>
        <w:spacing w:after="0" w:line="240" w:lineRule="auto"/>
        <w:rPr>
          <w:rFonts w:ascii="Verdana" w:hAnsi="Verdana"/>
          <w:color w:val="000000"/>
          <w:sz w:val="22"/>
          <w:szCs w:val="22"/>
          <w:lang w:val="it-IT"/>
        </w:rPr>
      </w:pPr>
    </w:p>
    <w:p w:rsidR="0059333A" w:rsidRPr="005B6A72" w:rsidRDefault="0059333A" w:rsidP="00027C9A">
      <w:pPr>
        <w:pStyle w:val="Paragrafoelenco"/>
        <w:numPr>
          <w:ilvl w:val="0"/>
          <w:numId w:val="21"/>
        </w:numPr>
        <w:suppressAutoHyphens w:val="0"/>
        <w:autoSpaceDE w:val="0"/>
        <w:autoSpaceDN w:val="0"/>
        <w:adjustRightInd w:val="0"/>
        <w:spacing w:after="0" w:line="240" w:lineRule="auto"/>
        <w:ind w:left="284" w:hanging="284"/>
        <w:contextualSpacing/>
        <w:rPr>
          <w:rFonts w:ascii="Verdana" w:hAnsi="Verdana"/>
          <w:b/>
          <w:bCs/>
          <w:color w:val="000000"/>
          <w:sz w:val="22"/>
          <w:szCs w:val="22"/>
        </w:rPr>
      </w:pPr>
      <w:r w:rsidRPr="005B6A72">
        <w:rPr>
          <w:rFonts w:ascii="Verdana" w:hAnsi="Verdana"/>
          <w:b/>
          <w:bCs/>
          <w:color w:val="000000"/>
          <w:sz w:val="22"/>
          <w:szCs w:val="22"/>
          <w:lang w:val="it-IT"/>
        </w:rPr>
        <w:t xml:space="preserve">PARTECIPAZIONE DI RAGGRUPPAMENTI TEMPORANEI DI IMPRESE (R.T.I.) </w:t>
      </w:r>
      <w:r w:rsidRPr="005B6A72">
        <w:rPr>
          <w:rFonts w:ascii="Verdana" w:hAnsi="Verdana"/>
          <w:b/>
          <w:bCs/>
          <w:color w:val="000000"/>
          <w:sz w:val="22"/>
          <w:szCs w:val="22"/>
        </w:rPr>
        <w:t>E DI CONSORZI DI IMPRESE</w:t>
      </w:r>
    </w:p>
    <w:p w:rsidR="0059333A" w:rsidRPr="005B6A72" w:rsidRDefault="0059333A" w:rsidP="005B6A72">
      <w:pPr>
        <w:pStyle w:val="Paragrafoelenco"/>
        <w:autoSpaceDE w:val="0"/>
        <w:autoSpaceDN w:val="0"/>
        <w:adjustRightInd w:val="0"/>
        <w:spacing w:after="0" w:line="240" w:lineRule="auto"/>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È ammessa la presentazione di offerte da parte di Imprese temporaneamente raggruppate o raggruppande con l’osservanza della disciplina di cui all’art. 37 del D.Lgs. n. 163/2006, ovvero per le imprese stabilite in altri Stati membri dell’UE, nelle forme previste nei Paesi di stabilimento.</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E’ ammessa la partecipazione di Consorzi di imprese con l’osservanza della disciplina di cui agli articoli 34, 35, 36 e 37 del D.Lgs. n. 163/2006.</w:t>
      </w:r>
    </w:p>
    <w:p w:rsidR="0059333A"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 Consorzi di cui all’art. 34, comma 1, lettere b) e c) del D.Lgs. n. 163/2006, sono tenuti ad indicare per quali consorziati il consorzio concorre; a questi ultimi è fatto divieto di partecipare alla presente gara in qualsiasi altra forma (Individuale o associata), pena l’esclusione dalla procedura stessa sia del consorzio che dei consorziati.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Al fine dell’</w:t>
      </w:r>
      <w:r w:rsidRPr="005B6A72">
        <w:rPr>
          <w:rFonts w:ascii="Verdana" w:hAnsi="Verdana"/>
          <w:b/>
          <w:bCs/>
          <w:color w:val="000000"/>
          <w:sz w:val="22"/>
          <w:szCs w:val="22"/>
        </w:rPr>
        <w:t>identificazione della provenienza del plico contenente l’offerta</w:t>
      </w:r>
      <w:r w:rsidRPr="005B6A72">
        <w:rPr>
          <w:rFonts w:ascii="Verdana" w:hAnsi="Verdana"/>
          <w:color w:val="000000"/>
          <w:sz w:val="22"/>
          <w:szCs w:val="22"/>
        </w:rPr>
        <w:t>, quest’ultimo dovrà recare all’esterno:</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u w:val="single"/>
        </w:rPr>
        <w:t>per i R.T.I. costituiti e costituendi</w:t>
      </w:r>
      <w:r w:rsidRPr="005B6A72">
        <w:rPr>
          <w:rFonts w:ascii="Verdana" w:hAnsi="Verdana"/>
          <w:color w:val="000000"/>
          <w:sz w:val="22"/>
          <w:szCs w:val="22"/>
        </w:rPr>
        <w:t>: l’indicazione dell’impresa mandataria e delle mandanti, unitamente ai relativi indirizzi e recapiti telefonici e numero di fax;</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u w:val="single"/>
        </w:rPr>
        <w:lastRenderedPageBreak/>
        <w:t>per i Consorzi costituiti</w:t>
      </w:r>
      <w:r w:rsidRPr="005B6A72">
        <w:rPr>
          <w:rFonts w:ascii="Verdana" w:hAnsi="Verdana"/>
          <w:color w:val="000000"/>
          <w:sz w:val="22"/>
          <w:szCs w:val="22"/>
        </w:rPr>
        <w:t>: l’indicazione del consorzio, unitamente all’indirizzo e ai recapiti telefonici e numero di fax;</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u w:val="single"/>
        </w:rPr>
        <w:t>per i Consorzi ordinari costituendi</w:t>
      </w:r>
      <w:r w:rsidRPr="005B6A72">
        <w:rPr>
          <w:rFonts w:ascii="Verdana" w:hAnsi="Verdana"/>
          <w:color w:val="000000"/>
          <w:sz w:val="22"/>
          <w:szCs w:val="22"/>
        </w:rPr>
        <w:t>: l’indicazione di tutte le imprese consorziande, unitamente all’indirizzo e recapiti telefonici e numero di fax di una di esse.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I requisiti di ordine generale </w:t>
      </w:r>
      <w:r w:rsidRPr="005B6A72">
        <w:rPr>
          <w:rFonts w:ascii="Verdana" w:hAnsi="Verdana"/>
          <w:color w:val="000000"/>
          <w:sz w:val="22"/>
          <w:szCs w:val="22"/>
        </w:rPr>
        <w:t xml:space="preserve">devono essere posseduti, </w:t>
      </w:r>
      <w:r w:rsidRPr="005B6A72">
        <w:rPr>
          <w:rFonts w:ascii="Verdana" w:hAnsi="Verdana"/>
          <w:color w:val="000000"/>
          <w:sz w:val="22"/>
          <w:szCs w:val="22"/>
          <w:u w:val="single"/>
        </w:rPr>
        <w:t>a pena di esclusione</w:t>
      </w:r>
      <w:r w:rsidRPr="005B6A72">
        <w:rPr>
          <w:rFonts w:ascii="Verdana" w:hAnsi="Verdana"/>
          <w:color w:val="000000"/>
          <w:sz w:val="22"/>
          <w:szCs w:val="22"/>
        </w:rPr>
        <w:t>, da ciascun operatore economico partecipante alla gara, ancorché raggruppando, raggruppato, consorziando o consorziato; detti requisiti devono, altresì, essere posseduti dai consorzi di cui all’art.34, comma 1, lettere b) e c), del D.Lgs. n. 163/2006 e dalle consorziate per le quali essi eventualmente concorrono.</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I requisiti di idoneità professionale , </w:t>
      </w:r>
      <w:r w:rsidRPr="005B6A72">
        <w:rPr>
          <w:rFonts w:ascii="Verdana" w:hAnsi="Verdana"/>
          <w:color w:val="000000"/>
          <w:sz w:val="22"/>
          <w:szCs w:val="22"/>
        </w:rPr>
        <w:t xml:space="preserve">se dovuti , devono essere posseduti, </w:t>
      </w:r>
      <w:r w:rsidRPr="005B6A72">
        <w:rPr>
          <w:rFonts w:ascii="Verdana" w:hAnsi="Verdana"/>
          <w:color w:val="000000"/>
          <w:sz w:val="22"/>
          <w:szCs w:val="22"/>
          <w:u w:val="single"/>
        </w:rPr>
        <w:t>a pena di esclusione</w:t>
      </w:r>
      <w:r w:rsidRPr="005B6A72">
        <w:rPr>
          <w:rFonts w:ascii="Verdana" w:hAnsi="Verdana"/>
          <w:color w:val="000000"/>
          <w:sz w:val="22"/>
          <w:szCs w:val="22"/>
        </w:rPr>
        <w:t>, da ciascun operatore economico partecipante alla gara in raggruppamento di imprese già costituito o costituendo, ovvero in consorzio già costituito o costituendo ; detti requisiti devono, altresì, essere posseduti dai consorzi di cui all’art. 34, comma 1, lettere b) e c), del D.Lgs. n. 163/06 e da ciascuna delle consorziate per le quali essi eventualmente concorrono, relativamente all’oggetto dell’attività prestata.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I requisiti di capacità tecnico – professionale </w:t>
      </w:r>
      <w:r w:rsidRPr="005B6A72">
        <w:rPr>
          <w:rFonts w:ascii="Verdana" w:hAnsi="Verdana"/>
          <w:color w:val="000000"/>
          <w:sz w:val="22"/>
          <w:szCs w:val="22"/>
        </w:rPr>
        <w:t>devono essere posseduti, a pena di esclusione, come appresso:</w:t>
      </w:r>
    </w:p>
    <w:p w:rsidR="0059333A" w:rsidRDefault="0059333A"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 xml:space="preserve">il requisito indicato nel punto 4.3.1 </w:t>
      </w:r>
      <w:r w:rsidRPr="005B6A72">
        <w:rPr>
          <w:rFonts w:ascii="Verdana" w:hAnsi="Verdana"/>
          <w:color w:val="000000"/>
          <w:sz w:val="22"/>
          <w:szCs w:val="22"/>
        </w:rPr>
        <w:t>del presente disciplinare deve essere posseduto:</w:t>
      </w:r>
    </w:p>
    <w:p w:rsidR="0059333A" w:rsidRPr="003218BF" w:rsidRDefault="0059333A" w:rsidP="00027C9A">
      <w:pPr>
        <w:pStyle w:val="Paragrafoelenco"/>
        <w:widowControl w:val="0"/>
        <w:numPr>
          <w:ilvl w:val="0"/>
          <w:numId w:val="10"/>
        </w:numPr>
        <w:spacing w:line="240" w:lineRule="auto"/>
        <w:rPr>
          <w:rFonts w:ascii="Verdana" w:hAnsi="Verdana"/>
          <w:sz w:val="22"/>
          <w:szCs w:val="22"/>
          <w:lang w:val="it-IT"/>
        </w:rPr>
      </w:pPr>
      <w:r w:rsidRPr="003218BF">
        <w:rPr>
          <w:rFonts w:ascii="Verdana" w:hAnsi="Verdana"/>
          <w:color w:val="000000"/>
          <w:sz w:val="22"/>
          <w:szCs w:val="22"/>
          <w:u w:val="single"/>
          <w:lang w:val="it-IT"/>
        </w:rPr>
        <w:t>per i R.T.I. costituiti o costituendi</w:t>
      </w:r>
      <w:r w:rsidRPr="003218BF">
        <w:rPr>
          <w:rFonts w:ascii="Verdana" w:hAnsi="Verdana"/>
          <w:color w:val="000000"/>
          <w:sz w:val="22"/>
          <w:szCs w:val="22"/>
          <w:lang w:val="it-IT"/>
        </w:rPr>
        <w:t>, nella percentuale non inferiore al 60% dall’Impresa mandataria, o designata tale, e la restante percentuale cumulativamente dalla o dalle Imprese mandanti, a condizione che le Imprese raggruppate o raggruppande nel loro complesso possiedano cumulativamente l’intero 100% del requisito richiesto</w:t>
      </w:r>
      <w:r w:rsidRPr="003218BF">
        <w:rPr>
          <w:rFonts w:ascii="Verdana" w:hAnsi="Verdana"/>
          <w:sz w:val="22"/>
          <w:szCs w:val="22"/>
          <w:lang w:val="it-IT"/>
        </w:rPr>
        <w:t>( resta inteso che la quota di partecipazione di ciascuna impresa del R.T.I. dovrà corrispondere esattamente, pena l’esclusione, sia quantitativamente che qualitativamente alla tipologia della fornitura e  servizi da eseguire);</w:t>
      </w:r>
    </w:p>
    <w:p w:rsidR="0059333A" w:rsidRPr="003218BF" w:rsidRDefault="0059333A" w:rsidP="005B6A72">
      <w:pPr>
        <w:pStyle w:val="Paragrafoelenco"/>
        <w:autoSpaceDE w:val="0"/>
        <w:autoSpaceDN w:val="0"/>
        <w:adjustRightInd w:val="0"/>
        <w:spacing w:line="240" w:lineRule="auto"/>
        <w:ind w:left="1004"/>
        <w:rPr>
          <w:rFonts w:ascii="Verdana" w:hAnsi="Verdana"/>
          <w:color w:val="000000"/>
          <w:sz w:val="22"/>
          <w:szCs w:val="22"/>
          <w:lang w:val="it-IT"/>
        </w:rPr>
      </w:pPr>
    </w:p>
    <w:p w:rsidR="0059333A" w:rsidRPr="005B6A72" w:rsidRDefault="0059333A" w:rsidP="00027C9A">
      <w:pPr>
        <w:pStyle w:val="Paragrafoelenco"/>
        <w:widowControl w:val="0"/>
        <w:numPr>
          <w:ilvl w:val="0"/>
          <w:numId w:val="10"/>
        </w:numPr>
        <w:spacing w:line="240" w:lineRule="auto"/>
        <w:rPr>
          <w:rFonts w:ascii="Verdana" w:hAnsi="Verdana"/>
          <w:sz w:val="22"/>
          <w:szCs w:val="22"/>
          <w:lang w:val="it-IT"/>
        </w:rPr>
      </w:pPr>
      <w:r w:rsidRPr="005B6A72">
        <w:rPr>
          <w:rFonts w:ascii="Verdana" w:hAnsi="Verdana"/>
          <w:color w:val="000000"/>
          <w:sz w:val="22"/>
          <w:szCs w:val="22"/>
          <w:u w:val="single"/>
          <w:lang w:val="it-IT"/>
        </w:rPr>
        <w:t>per i consorzi, dal consorzio medesimo ovvero dalle Imprese consorziande o consorziate nel loro complesso a condizione che possiedano cumulativamente l’intero 100% del requisito richiesto</w:t>
      </w:r>
      <w:r w:rsidRPr="005B6A72">
        <w:rPr>
          <w:rFonts w:ascii="Verdana" w:hAnsi="Verdana"/>
          <w:sz w:val="22"/>
          <w:szCs w:val="22"/>
          <w:lang w:val="it-IT"/>
        </w:rPr>
        <w:t>;</w:t>
      </w:r>
    </w:p>
    <w:p w:rsidR="0059333A" w:rsidRPr="005B6A72" w:rsidRDefault="0059333A" w:rsidP="005B6A72">
      <w:pPr>
        <w:autoSpaceDE w:val="0"/>
        <w:autoSpaceDN w:val="0"/>
        <w:adjustRightInd w:val="0"/>
        <w:ind w:left="2421"/>
        <w:jc w:val="both"/>
        <w:rPr>
          <w:rFonts w:ascii="Verdana" w:hAnsi="Verdana"/>
          <w:color w:val="000000"/>
          <w:sz w:val="22"/>
          <w:szCs w:val="22"/>
          <w:u w:val="single"/>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lastRenderedPageBreak/>
        <w:t xml:space="preserve">il requisito indicato nel punto 4.3.2 </w:t>
      </w:r>
      <w:r w:rsidRPr="005B6A72">
        <w:rPr>
          <w:rFonts w:ascii="Verdana" w:hAnsi="Verdana"/>
          <w:color w:val="000000"/>
          <w:sz w:val="22"/>
          <w:szCs w:val="22"/>
        </w:rPr>
        <w:t>del presente disciplinare in caso di raggruppamento temporaneo di imprese o di consorzio dovrà essere posseduto sia dall’impresa mandataria che dalle altre imprese componenti.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Gli operatori economici che intendano presentare un’offerta per la presente gara in R.T.I. o consorzio ordinario di concorrenti o con l’impegno di costituire un R.T.I. o un consorzio ordinario di concorrenti dovranno osservare, a pena di esclusione, le seguenti condizioni:</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per la documentazione da inserire nella busta “A”</w:t>
      </w:r>
    </w:p>
    <w:p w:rsidR="0059333A" w:rsidRPr="005B6A72" w:rsidRDefault="0059333A" w:rsidP="00027C9A">
      <w:pPr>
        <w:pStyle w:val="Paragrafoelenco"/>
        <w:numPr>
          <w:ilvl w:val="0"/>
          <w:numId w:val="22"/>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l’istanza di partecipazione e la dichiarazione unica, di cui alla lettera A.1) del punto 5.1 del presente Disciplinare dovranno essere rese dal legale rappresentante o da persona munita di comprovati poteri di firma di tutte le Imprese raggruppande, raggruppate, consorziande ovvero consorziate, partecipanti alla gara e, in caso di consorzio già costituito, dal consorzio stesso;</w:t>
      </w:r>
    </w:p>
    <w:p w:rsidR="0059333A" w:rsidRPr="005B6A72" w:rsidRDefault="0059333A" w:rsidP="00027C9A">
      <w:pPr>
        <w:pStyle w:val="Paragrafoelenco"/>
        <w:numPr>
          <w:ilvl w:val="0"/>
          <w:numId w:val="22"/>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la cauzione provvisoria di cui alla lettera B) del punto 5.1 del presente Disciplinare dovrà essere costituita:</w:t>
      </w:r>
    </w:p>
    <w:p w:rsidR="0059333A" w:rsidRPr="005B6A72" w:rsidRDefault="0059333A" w:rsidP="00027C9A">
      <w:pPr>
        <w:pStyle w:val="Paragrafoelenco"/>
        <w:numPr>
          <w:ilvl w:val="0"/>
          <w:numId w:val="23"/>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in caso di R.T.I. costituito, dall’Impresa mandataria con indicazione che il soggetto garantito è il raggruppamento;</w:t>
      </w:r>
    </w:p>
    <w:p w:rsidR="0059333A" w:rsidRPr="005B6A72" w:rsidRDefault="0059333A" w:rsidP="00027C9A">
      <w:pPr>
        <w:pStyle w:val="Paragrafoelenco"/>
        <w:numPr>
          <w:ilvl w:val="0"/>
          <w:numId w:val="23"/>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in caso di R.T.I. costituendo, da tutte le imprese raggruppande ovvero dall’impresa mandataria con esplicita indicazione di tutte le imprese raggruppande;</w:t>
      </w:r>
    </w:p>
    <w:p w:rsidR="0059333A" w:rsidRPr="005B6A72" w:rsidRDefault="0059333A" w:rsidP="00027C9A">
      <w:pPr>
        <w:pStyle w:val="Paragrafoelenco"/>
        <w:numPr>
          <w:ilvl w:val="0"/>
          <w:numId w:val="23"/>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in caso di Consorzio ordinario di concorrenti di cui all’art. 34, comma 1, lett. e) già costituito o dei consorzi di cui alle lettere b), c), dell’art. 34, comma 1, del D.Lgs. n. 163/2006, dal Consorzio medesimo;</w:t>
      </w:r>
    </w:p>
    <w:p w:rsidR="0059333A" w:rsidRPr="005B6A72" w:rsidRDefault="0059333A" w:rsidP="00027C9A">
      <w:pPr>
        <w:pStyle w:val="Paragrafoelenco"/>
        <w:numPr>
          <w:ilvl w:val="0"/>
          <w:numId w:val="23"/>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in caso di Consorzio ordinario di concorrenti di cui all’art. 34, comma 1, lett. e), del D.Lgs. n. 163/2006 non ancora costituito, da una delle imprese consorziande con indicazione che i soggetti garantiti sono tutte le imprese che intendono costituirsi in Consorzio.</w:t>
      </w:r>
    </w:p>
    <w:p w:rsidR="0059333A" w:rsidRPr="005B6A72" w:rsidRDefault="0059333A" w:rsidP="00027C9A">
      <w:pPr>
        <w:pStyle w:val="Paragrafoelenco"/>
        <w:numPr>
          <w:ilvl w:val="0"/>
          <w:numId w:val="24"/>
        </w:numPr>
        <w:suppressAutoHyphens w:val="0"/>
        <w:autoSpaceDE w:val="0"/>
        <w:autoSpaceDN w:val="0"/>
        <w:adjustRightInd w:val="0"/>
        <w:spacing w:after="0" w:line="240" w:lineRule="auto"/>
        <w:ind w:left="709" w:hanging="283"/>
        <w:contextualSpacing/>
        <w:rPr>
          <w:rFonts w:ascii="Verdana" w:hAnsi="Verdana"/>
          <w:b/>
          <w:bCs/>
          <w:color w:val="000000"/>
          <w:sz w:val="22"/>
          <w:szCs w:val="22"/>
          <w:lang w:val="it-IT"/>
        </w:rPr>
      </w:pPr>
      <w:r w:rsidRPr="005B6A72">
        <w:rPr>
          <w:rFonts w:ascii="Verdana" w:hAnsi="Verdana"/>
          <w:color w:val="000000"/>
          <w:sz w:val="22"/>
          <w:szCs w:val="22"/>
          <w:lang w:val="it-IT"/>
        </w:rPr>
        <w:t>la documentazione di cui alla lett. D) del punto 5.1 del presente Disciplinare dovrà essere presentata dalla mandataria o designata tale in caso di R.T.I., dal consorzio ovvero da una delle imprese consorziande in caso di consorzio costituendo.</w:t>
      </w:r>
    </w:p>
    <w:p w:rsidR="0059333A" w:rsidRPr="005B6A72" w:rsidRDefault="0059333A" w:rsidP="00027C9A">
      <w:pPr>
        <w:pStyle w:val="Paragrafoelenco"/>
        <w:numPr>
          <w:ilvl w:val="0"/>
          <w:numId w:val="24"/>
        </w:numPr>
        <w:suppressAutoHyphens w:val="0"/>
        <w:autoSpaceDE w:val="0"/>
        <w:autoSpaceDN w:val="0"/>
        <w:adjustRightInd w:val="0"/>
        <w:spacing w:after="0" w:line="240" w:lineRule="auto"/>
        <w:ind w:left="709" w:hanging="283"/>
        <w:contextualSpacing/>
        <w:rPr>
          <w:rFonts w:ascii="Verdana" w:hAnsi="Verdana"/>
          <w:b/>
          <w:bCs/>
          <w:color w:val="000000"/>
          <w:sz w:val="22"/>
          <w:szCs w:val="22"/>
          <w:lang w:val="it-IT"/>
        </w:rPr>
      </w:pPr>
      <w:r w:rsidRPr="005B6A72">
        <w:rPr>
          <w:rFonts w:ascii="Verdana" w:hAnsi="Verdana"/>
          <w:color w:val="000000"/>
          <w:sz w:val="22"/>
          <w:szCs w:val="22"/>
          <w:lang w:val="it-IT"/>
        </w:rPr>
        <w:t>Il Modello GAP dovrà essere presentato da tutti gli operatori economici, in qualsiasi forma essi si presentino.</w:t>
      </w:r>
    </w:p>
    <w:p w:rsidR="0059333A" w:rsidRPr="005B6A72" w:rsidRDefault="0059333A" w:rsidP="005B6A72">
      <w:pPr>
        <w:pStyle w:val="Paragrafoelenco"/>
        <w:autoSpaceDE w:val="0"/>
        <w:autoSpaceDN w:val="0"/>
        <w:adjustRightInd w:val="0"/>
        <w:spacing w:after="0" w:line="240" w:lineRule="auto"/>
        <w:ind w:left="709"/>
        <w:rPr>
          <w:rFonts w:ascii="Verdana" w:hAnsi="Verdana"/>
          <w:b/>
          <w:bCs/>
          <w:color w:val="000000"/>
          <w:sz w:val="22"/>
          <w:szCs w:val="22"/>
          <w:lang w:val="it-IT"/>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eventuale documentazione probatoria ex art. 48 del D.Lgs. n. 163/2006 dovrà essere</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presentata da tutti gli operatori economici che hanno dichiarato il possesso dei requisiti di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capacità economica e finanziaria .</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per la documentazione da inserire nella busta “B”:</w:t>
      </w:r>
    </w:p>
    <w:p w:rsidR="0059333A" w:rsidRPr="005B6A72" w:rsidRDefault="0059333A" w:rsidP="00027C9A">
      <w:pPr>
        <w:pStyle w:val="Paragrafoelenco"/>
        <w:numPr>
          <w:ilvl w:val="0"/>
          <w:numId w:val="25"/>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Il documento di Proposta  Tecnica ed i Capitolati Tecnici dovranno essere controfirmati per accettazione sulla prima pagina e, in calce, datata e sottoscritta:</w:t>
      </w:r>
    </w:p>
    <w:p w:rsidR="0059333A" w:rsidRPr="005B6A72" w:rsidRDefault="0059333A" w:rsidP="00027C9A">
      <w:pPr>
        <w:pStyle w:val="Paragrafoelenco"/>
        <w:numPr>
          <w:ilvl w:val="0"/>
          <w:numId w:val="26"/>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dal legale rappresentante, o da persona munita di comprovati poteri di firma, dell’Impresa mandataria, in caso di R.T.I. costituito;</w:t>
      </w:r>
    </w:p>
    <w:p w:rsidR="0059333A" w:rsidRPr="005B6A72" w:rsidRDefault="0059333A" w:rsidP="00027C9A">
      <w:pPr>
        <w:pStyle w:val="Paragrafoelenco"/>
        <w:numPr>
          <w:ilvl w:val="0"/>
          <w:numId w:val="26"/>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dal legale rappresentante, o da persona munita di comprovati poteri di firma, del Consorzio già costituito;</w:t>
      </w:r>
    </w:p>
    <w:p w:rsidR="0059333A" w:rsidRPr="005B6A72" w:rsidRDefault="0059333A" w:rsidP="00027C9A">
      <w:pPr>
        <w:pStyle w:val="Paragrafoelenco"/>
        <w:numPr>
          <w:ilvl w:val="0"/>
          <w:numId w:val="26"/>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dal legale rappresentante, o da persona munita di comprovati poteri di firma, di tutte le Imprese raggruppande, in caso di R.T.I. non costituito al momento della presentazione dell’offerta;</w:t>
      </w:r>
    </w:p>
    <w:p w:rsidR="0059333A" w:rsidRPr="005B6A72" w:rsidRDefault="0059333A" w:rsidP="00027C9A">
      <w:pPr>
        <w:pStyle w:val="Paragrafoelenco"/>
        <w:numPr>
          <w:ilvl w:val="0"/>
          <w:numId w:val="26"/>
        </w:numPr>
        <w:suppressAutoHyphens w:val="0"/>
        <w:autoSpaceDE w:val="0"/>
        <w:autoSpaceDN w:val="0"/>
        <w:adjustRightInd w:val="0"/>
        <w:spacing w:after="0" w:line="240" w:lineRule="auto"/>
        <w:contextualSpacing/>
        <w:rPr>
          <w:rFonts w:ascii="Verdana" w:hAnsi="Verdana"/>
          <w:b/>
          <w:bCs/>
          <w:color w:val="000000"/>
          <w:sz w:val="22"/>
          <w:szCs w:val="22"/>
          <w:lang w:val="it-IT"/>
        </w:rPr>
      </w:pPr>
      <w:r w:rsidRPr="005B6A72">
        <w:rPr>
          <w:rFonts w:ascii="Verdana" w:hAnsi="Verdana"/>
          <w:color w:val="000000"/>
          <w:sz w:val="22"/>
          <w:szCs w:val="22"/>
          <w:lang w:val="it-IT"/>
        </w:rPr>
        <w:t>dal legale rappresentante, o da persona munita di comprovati poteri di firma, di tutti gli operatori economici consorziandi.</w:t>
      </w:r>
    </w:p>
    <w:p w:rsidR="0059333A" w:rsidRPr="005B6A72" w:rsidRDefault="0059333A" w:rsidP="005B6A72">
      <w:pPr>
        <w:pStyle w:val="Paragrafoelenco"/>
        <w:autoSpaceDE w:val="0"/>
        <w:autoSpaceDN w:val="0"/>
        <w:adjustRightInd w:val="0"/>
        <w:spacing w:after="0" w:line="240" w:lineRule="auto"/>
        <w:ind w:left="1514"/>
        <w:rPr>
          <w:rFonts w:ascii="Verdana" w:hAnsi="Verdana"/>
          <w:b/>
          <w:bCs/>
          <w:color w:val="000000"/>
          <w:sz w:val="22"/>
          <w:szCs w:val="22"/>
          <w:lang w:val="it-IT"/>
        </w:rPr>
      </w:pP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per la documentazione da inserire nella busta “C”:</w:t>
      </w:r>
    </w:p>
    <w:p w:rsidR="0059333A" w:rsidRPr="005B6A72" w:rsidRDefault="0059333A" w:rsidP="005B6A72">
      <w:pPr>
        <w:autoSpaceDE w:val="0"/>
        <w:autoSpaceDN w:val="0"/>
        <w:adjustRightInd w:val="0"/>
        <w:rPr>
          <w:rFonts w:ascii="Verdana" w:hAnsi="Verdana"/>
          <w:b/>
          <w:bCs/>
          <w:color w:val="000000"/>
          <w:sz w:val="22"/>
          <w:szCs w:val="22"/>
        </w:rPr>
      </w:pPr>
    </w:p>
    <w:p w:rsidR="0059333A" w:rsidRPr="005B6A72" w:rsidRDefault="0059333A" w:rsidP="00027C9A">
      <w:pPr>
        <w:pStyle w:val="Paragrafoelenco"/>
        <w:numPr>
          <w:ilvl w:val="0"/>
          <w:numId w:val="27"/>
        </w:numPr>
        <w:suppressAutoHyphens w:val="0"/>
        <w:autoSpaceDE w:val="0"/>
        <w:autoSpaceDN w:val="0"/>
        <w:adjustRightInd w:val="0"/>
        <w:spacing w:after="0" w:line="240" w:lineRule="auto"/>
        <w:ind w:left="426" w:hanging="284"/>
        <w:contextualSpacing/>
        <w:rPr>
          <w:rFonts w:ascii="Verdana" w:hAnsi="Verdana"/>
          <w:color w:val="000000"/>
          <w:sz w:val="22"/>
          <w:szCs w:val="22"/>
          <w:lang w:val="it-IT"/>
        </w:rPr>
      </w:pPr>
      <w:r w:rsidRPr="005B6A72">
        <w:rPr>
          <w:rFonts w:ascii="Verdana" w:hAnsi="Verdana"/>
          <w:color w:val="000000"/>
          <w:sz w:val="22"/>
          <w:szCs w:val="22"/>
          <w:lang w:val="it-IT"/>
        </w:rPr>
        <w:t>l’Offerta economica dovrà essere firmata su ogni pagina e, in calce, datata e sottoscritta:</w:t>
      </w:r>
    </w:p>
    <w:p w:rsidR="0059333A" w:rsidRPr="005B6A72" w:rsidRDefault="0059333A" w:rsidP="00027C9A">
      <w:pPr>
        <w:pStyle w:val="Paragrafoelenco"/>
        <w:numPr>
          <w:ilvl w:val="0"/>
          <w:numId w:val="28"/>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dal legale rappresentante, o da persona munita di comprovati poteri di firma, dell’Impresa mandataria, in caso di R.T.I. costituito;</w:t>
      </w:r>
    </w:p>
    <w:p w:rsidR="0059333A" w:rsidRPr="005B6A72" w:rsidRDefault="0059333A" w:rsidP="00027C9A">
      <w:pPr>
        <w:pStyle w:val="Paragrafoelenco"/>
        <w:numPr>
          <w:ilvl w:val="0"/>
          <w:numId w:val="28"/>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dal legale rappresentante, o da persona munita di comprovati poteri di firma, del Consorzio già costituito;</w:t>
      </w:r>
    </w:p>
    <w:p w:rsidR="0059333A" w:rsidRPr="005B6A72" w:rsidRDefault="0059333A" w:rsidP="00027C9A">
      <w:pPr>
        <w:pStyle w:val="Paragrafoelenco"/>
        <w:numPr>
          <w:ilvl w:val="0"/>
          <w:numId w:val="28"/>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dal legale rappresentante, o da persona munita di comprovati poteri di firma, di tutte le Imprese raggruppande, in caso di R.T.I. non costituito al momento della presentazione dell’offerta;</w:t>
      </w:r>
    </w:p>
    <w:p w:rsidR="0059333A" w:rsidRPr="005B6A72" w:rsidRDefault="0059333A" w:rsidP="00027C9A">
      <w:pPr>
        <w:pStyle w:val="Paragrafoelenco"/>
        <w:numPr>
          <w:ilvl w:val="0"/>
          <w:numId w:val="28"/>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dal legale rappresentante, o da persona munita di comprovati poteri di firma, di tutti gli operatori economici consorziandi.</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7. AVVALIMENTO</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concorrente, singolo o consorziato o raggruppato ai sensi dell’art. 34 del D.Lgs. n. 163/2006, può soddisfare la richiesta relativa al possesso dei requisiti di carattere economico-finanziario e tecnico-professionale avvalendosi dei requisiti di un altro soggetto.</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tal caso il concorrente dovrà produrre:</w:t>
      </w:r>
    </w:p>
    <w:p w:rsidR="0059333A" w:rsidRPr="005B6A72" w:rsidRDefault="0059333A" w:rsidP="00027C9A">
      <w:pPr>
        <w:pStyle w:val="Paragrafoelenco"/>
        <w:numPr>
          <w:ilvl w:val="0"/>
          <w:numId w:val="2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lastRenderedPageBreak/>
        <w:t>una sua dichiarazione, verificabile ai sensi dell'articolo 48 del D.Lgs. n. 163/2006, attestante l'avvalimento dei requisiti necessari per la partecipazione alla gara, con specifica indicazione dei requisiti stessi e dell'impresa ausiliaria;</w:t>
      </w:r>
    </w:p>
    <w:p w:rsidR="0059333A" w:rsidRPr="005B6A72" w:rsidRDefault="0059333A" w:rsidP="00027C9A">
      <w:pPr>
        <w:pStyle w:val="Paragrafoelenco"/>
        <w:numPr>
          <w:ilvl w:val="0"/>
          <w:numId w:val="2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una sua dichiarazione circa il possesso da parte del concorrente medesimo dei requisiti generali di cui all'articolo 38 del D.Lgs. n. 163/2006;</w:t>
      </w:r>
    </w:p>
    <w:p w:rsidR="0059333A" w:rsidRPr="005B6A72" w:rsidRDefault="0059333A" w:rsidP="00027C9A">
      <w:pPr>
        <w:pStyle w:val="Paragrafoelenco"/>
        <w:numPr>
          <w:ilvl w:val="0"/>
          <w:numId w:val="2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una dichiarazione sottoscritta da parte dell'impresa ausiliaria attestante il possesso da parte di quest'ultima dei requisiti generali di cui all'articolo 38 del D.Lgs. n. 163/2006;</w:t>
      </w:r>
    </w:p>
    <w:p w:rsidR="0059333A" w:rsidRPr="005B6A72" w:rsidRDefault="0059333A" w:rsidP="00027C9A">
      <w:pPr>
        <w:pStyle w:val="Paragrafoelenco"/>
        <w:numPr>
          <w:ilvl w:val="0"/>
          <w:numId w:val="2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una dichiarazione sottoscritta dall'impresa ausiliaria con cui quest'ultima si obbliga verso il concorrente e verso la stazione appaltante a mettere a disposizione per tutta la durata dell'appalto le risorse necessarie di cui è carente il concorrente;</w:t>
      </w:r>
    </w:p>
    <w:p w:rsidR="0059333A" w:rsidRPr="005B6A72" w:rsidRDefault="0059333A" w:rsidP="00027C9A">
      <w:pPr>
        <w:pStyle w:val="Paragrafoelenco"/>
        <w:numPr>
          <w:ilvl w:val="0"/>
          <w:numId w:val="2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una dichiarazione sottoscritta dall'impresa ausiliaria con cui questa attesta che non partecipa alla gara in proprio o associata o consorziata ai sensi dell'articolo 34 del D.Lgs. n. 163/2006;</w:t>
      </w:r>
    </w:p>
    <w:p w:rsidR="0059333A" w:rsidRPr="005B6A72" w:rsidRDefault="0059333A" w:rsidP="00027C9A">
      <w:pPr>
        <w:pStyle w:val="Paragrafoelenco"/>
        <w:numPr>
          <w:ilvl w:val="0"/>
          <w:numId w:val="2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originale o copia autentica del contratto in virtù del quale l'impresa ausiliaria si obbliga nei confronti del concorrente a fornire i requisiti e a mettere a disposizione le risorse necessarie per tutta la durata dell'appalto;</w:t>
      </w:r>
    </w:p>
    <w:p w:rsidR="0059333A" w:rsidRPr="005B6A72" w:rsidRDefault="0059333A" w:rsidP="00027C9A">
      <w:pPr>
        <w:pStyle w:val="Paragrafoelenco"/>
        <w:numPr>
          <w:ilvl w:val="0"/>
          <w:numId w:val="2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nel caso di avvalimento nei confronti di una ditta che appartiene al medesimo gruppo in luogo del contratto di cui alla lettera f), l'impresa concorrente può presentare una dichiarazione sostitutiva attestante il legame giuridico ed economico esistente nel gruppo.</w:t>
      </w:r>
    </w:p>
    <w:p w:rsidR="0059333A" w:rsidRPr="005B6A72" w:rsidRDefault="0059333A" w:rsidP="005B6A72">
      <w:pPr>
        <w:pStyle w:val="Paragrafoelenco"/>
        <w:autoSpaceDE w:val="0"/>
        <w:autoSpaceDN w:val="0"/>
        <w:adjustRightInd w:val="0"/>
        <w:spacing w:after="0" w:line="240" w:lineRule="auto"/>
        <w:rPr>
          <w:rFonts w:ascii="Verdana" w:hAnsi="Verdana"/>
          <w:color w:val="000000"/>
          <w:sz w:val="22"/>
          <w:szCs w:val="22"/>
          <w:lang w:val="it-IT"/>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Gli obblighi previsti dalla normativa antimafia a carico del concorrente si applicano anche nei confronti del soggetto ausiliario.</w:t>
      </w:r>
    </w:p>
    <w:p w:rsidR="0059333A" w:rsidRPr="005B6A72" w:rsidRDefault="0059333A" w:rsidP="005B6A72">
      <w:pPr>
        <w:autoSpaceDE w:val="0"/>
        <w:autoSpaceDN w:val="0"/>
        <w:adjustRightInd w:val="0"/>
        <w:jc w:val="both"/>
        <w:rPr>
          <w:rFonts w:ascii="Verdana" w:hAnsi="Verdana"/>
          <w:color w:val="000000"/>
          <w:sz w:val="22"/>
          <w:szCs w:val="22"/>
        </w:rPr>
      </w:pPr>
    </w:p>
    <w:p w:rsidR="0059333A"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mancanza dei requisiti o di uno dei documenti su indicati o la irregolarità o la incompletezza degli stessi ovvero la presentazione di dichiarazioni non conformi alle prescrizioni dell’art. 49 del D.Lgs. n. 163/2006 comporterà l’esclusione dalla gara.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8. COMMISSIONE GIUDICATRICE</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Il Dirigente del Servizio Affari Generali, sentito il Dirigente del Servizio Protezione Civile, scaduti i termini per la presentazione delle offerte, nomina la Commissione Giudicatrice, ai sensi dell’art. 84 del D.Lgs. n. 163/2006, composta da tre (3) membri effettivi, di cui uno con funzioni di Presidente, più un (1) supplente al fine di garantire la regolarità continuità dei lavori della Commissione medesima nel caso in </w:t>
      </w:r>
      <w:r w:rsidRPr="005B6A72">
        <w:rPr>
          <w:rFonts w:ascii="Verdana" w:hAnsi="Verdana"/>
          <w:color w:val="000000"/>
          <w:sz w:val="22"/>
          <w:szCs w:val="22"/>
        </w:rPr>
        <w:lastRenderedPageBreak/>
        <w:t>cui un membro effettivo, sia prima dell’insediamento della commissione che durante lavori della stessa, fosse impedito a partecipare alla gara medesima. La Stazione Appaltante potrà nominare anche un segretario, che avrà il compito di assistere la Commissione giudicatrice in tutte le fasi di valutazione di redigere verbali di gara.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 lavori della Commissione dovranno rispettare termini di cui all’art.15 co.1 lett. e) della L.R.</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 15/2008.</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9. MODALITA’ DI AGGIUDICAZIONE DELLA GARA</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presente gara verrà aggiudicata, ai sensi dell’art. 83 D.Lgs. n. 163/2006, favore dell’offerta economicamente più vantaggiosa, secondo i criteri di valutazione relativi pesi/punteggi di seguito elencati: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9.1 – Valutazione delle offerte</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gara verrà aggiudicata sulla base dei criteri di valutazione di seguito indicati.</w:t>
      </w:r>
    </w:p>
    <w:p w:rsidR="0059333A" w:rsidRPr="005B6A72" w:rsidRDefault="0059333A" w:rsidP="005B6A72">
      <w:pPr>
        <w:autoSpaceDE w:val="0"/>
        <w:autoSpaceDN w:val="0"/>
        <w:adjustRightInd w:val="0"/>
        <w:jc w:val="both"/>
        <w:rPr>
          <w:rFonts w:ascii="Verdana" w:hAnsi="Verdana"/>
          <w:color w:val="000000"/>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693"/>
      </w:tblGrid>
      <w:tr w:rsidR="0059333A" w:rsidRPr="005B6A72" w:rsidTr="007C0757">
        <w:tc>
          <w:tcPr>
            <w:tcW w:w="7338" w:type="dxa"/>
          </w:tcPr>
          <w:p w:rsidR="0059333A" w:rsidRPr="005B6A72" w:rsidRDefault="0059333A" w:rsidP="007C0757">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Criteri di valutazione </w:t>
            </w:r>
          </w:p>
        </w:tc>
        <w:tc>
          <w:tcPr>
            <w:tcW w:w="2693" w:type="dxa"/>
          </w:tcPr>
          <w:p w:rsidR="0059333A" w:rsidRPr="005B6A72" w:rsidRDefault="0059333A" w:rsidP="007C0757">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Punteggio massimo</w:t>
            </w:r>
          </w:p>
        </w:tc>
      </w:tr>
      <w:tr w:rsidR="0059333A" w:rsidRPr="005B6A72" w:rsidTr="007C0757">
        <w:tc>
          <w:tcPr>
            <w:tcW w:w="7338" w:type="dxa"/>
          </w:tcPr>
          <w:p w:rsidR="0059333A" w:rsidRPr="005B6A72" w:rsidRDefault="0059333A" w:rsidP="007C0757">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Proposta Tecnica</w:t>
            </w:r>
          </w:p>
        </w:tc>
        <w:tc>
          <w:tcPr>
            <w:tcW w:w="2693" w:type="dxa"/>
          </w:tcPr>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20,00</w:t>
            </w:r>
          </w:p>
        </w:tc>
      </w:tr>
      <w:tr w:rsidR="0059333A" w:rsidRPr="005B6A72" w:rsidTr="007C0757">
        <w:tc>
          <w:tcPr>
            <w:tcW w:w="7338" w:type="dxa"/>
          </w:tcPr>
          <w:p w:rsidR="0059333A" w:rsidRPr="005B6A72" w:rsidRDefault="0059333A" w:rsidP="007C0757">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Offerta Economica</w:t>
            </w:r>
          </w:p>
        </w:tc>
        <w:tc>
          <w:tcPr>
            <w:tcW w:w="2693" w:type="dxa"/>
          </w:tcPr>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80,00</w:t>
            </w:r>
          </w:p>
        </w:tc>
      </w:tr>
      <w:tr w:rsidR="0059333A" w:rsidRPr="005B6A72" w:rsidTr="007C0757">
        <w:tc>
          <w:tcPr>
            <w:tcW w:w="7338" w:type="dxa"/>
          </w:tcPr>
          <w:p w:rsidR="0059333A" w:rsidRPr="005B6A72" w:rsidRDefault="0059333A" w:rsidP="007C0757">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Totale punteggio massimo</w:t>
            </w:r>
          </w:p>
        </w:tc>
        <w:tc>
          <w:tcPr>
            <w:tcW w:w="2693" w:type="dxa"/>
          </w:tcPr>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100,00</w:t>
            </w:r>
          </w:p>
        </w:tc>
      </w:tr>
    </w:tbl>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9.2 – Criteri di valutazione della Proposta Tecnica</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 punteggi massimi attribuibili nell’ambito della valutazione tecnica sono indicati nella tabella seguente.</w:t>
      </w:r>
    </w:p>
    <w:p w:rsidR="0059333A" w:rsidRPr="005B6A72" w:rsidRDefault="0059333A" w:rsidP="005B6A72">
      <w:pPr>
        <w:autoSpaceDE w:val="0"/>
        <w:autoSpaceDN w:val="0"/>
        <w:adjustRightInd w:val="0"/>
        <w:jc w:val="both"/>
        <w:rPr>
          <w:rFonts w:ascii="Verdana" w:hAnsi="Verdana"/>
          <w:color w:val="000000"/>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693"/>
      </w:tblGrid>
      <w:tr w:rsidR="0059333A" w:rsidRPr="005B6A72" w:rsidTr="007C0757">
        <w:tc>
          <w:tcPr>
            <w:tcW w:w="7338" w:type="dxa"/>
          </w:tcPr>
          <w:p w:rsidR="0059333A" w:rsidRPr="005B6A72" w:rsidRDefault="0059333A" w:rsidP="007C0757">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Proposta Tecnica redatta dal Concorrente</w:t>
            </w:r>
          </w:p>
        </w:tc>
        <w:tc>
          <w:tcPr>
            <w:tcW w:w="2693" w:type="dxa"/>
          </w:tcPr>
          <w:p w:rsidR="0059333A" w:rsidRPr="005B6A72" w:rsidRDefault="0059333A" w:rsidP="007C0757">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Punteggio massimo</w:t>
            </w:r>
          </w:p>
        </w:tc>
      </w:tr>
      <w:tr w:rsidR="0059333A" w:rsidRPr="005B6A72" w:rsidTr="007C0757">
        <w:tc>
          <w:tcPr>
            <w:tcW w:w="7338" w:type="dxa"/>
          </w:tcPr>
          <w:p w:rsidR="0059333A" w:rsidRPr="005B6A72" w:rsidRDefault="0059333A" w:rsidP="007C0757">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Proposta Tecnica</w:t>
            </w:r>
          </w:p>
        </w:tc>
        <w:tc>
          <w:tcPr>
            <w:tcW w:w="2693" w:type="dxa"/>
          </w:tcPr>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20,00</w:t>
            </w:r>
          </w:p>
        </w:tc>
      </w:tr>
      <w:tr w:rsidR="0059333A" w:rsidRPr="005B6A72" w:rsidTr="007C0757">
        <w:tc>
          <w:tcPr>
            <w:tcW w:w="7338" w:type="dxa"/>
          </w:tcPr>
          <w:p w:rsidR="0059333A" w:rsidRPr="005B6A72" w:rsidRDefault="0059333A" w:rsidP="007C0757">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Totale punteggio tecnico massimo</w:t>
            </w:r>
          </w:p>
        </w:tc>
        <w:tc>
          <w:tcPr>
            <w:tcW w:w="2693" w:type="dxa"/>
          </w:tcPr>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20,00</w:t>
            </w:r>
          </w:p>
        </w:tc>
      </w:tr>
    </w:tbl>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Di seguito sono indicate i criteri e sottocriteri identificati per la valutazione della Proposta Tecnica.</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Criteri di valutazione e sottocriteri Punteggio massimo</w:t>
      </w:r>
    </w:p>
    <w:p w:rsidR="0059333A" w:rsidRPr="005B6A72" w:rsidRDefault="0059333A" w:rsidP="005B6A72">
      <w:pPr>
        <w:autoSpaceDE w:val="0"/>
        <w:autoSpaceDN w:val="0"/>
        <w:adjustRightInd w:val="0"/>
        <w:rPr>
          <w:rFonts w:ascii="Verdana" w:hAnsi="Verdana"/>
          <w:b/>
          <w:bCs/>
          <w:color w:val="000000"/>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693"/>
      </w:tblGrid>
      <w:tr w:rsidR="0059333A" w:rsidRPr="005B6A72" w:rsidTr="007C0757">
        <w:tc>
          <w:tcPr>
            <w:tcW w:w="7338" w:type="dxa"/>
          </w:tcPr>
          <w:p w:rsidR="0059333A" w:rsidRPr="005B6A72" w:rsidRDefault="0059333A" w:rsidP="007C0757">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 xml:space="preserve">Criteri di valutazione </w:t>
            </w:r>
          </w:p>
        </w:tc>
        <w:tc>
          <w:tcPr>
            <w:tcW w:w="2693" w:type="dxa"/>
          </w:tcPr>
          <w:p w:rsidR="0059333A" w:rsidRPr="005B6A72" w:rsidRDefault="0059333A" w:rsidP="007C0757">
            <w:pPr>
              <w:autoSpaceDE w:val="0"/>
              <w:autoSpaceDN w:val="0"/>
              <w:adjustRightInd w:val="0"/>
              <w:jc w:val="both"/>
              <w:rPr>
                <w:rFonts w:ascii="Verdana" w:hAnsi="Verdana"/>
                <w:color w:val="000000"/>
                <w:sz w:val="22"/>
                <w:szCs w:val="22"/>
              </w:rPr>
            </w:pPr>
            <w:r w:rsidRPr="005B6A72">
              <w:rPr>
                <w:rFonts w:ascii="Verdana" w:hAnsi="Verdana"/>
                <w:b/>
                <w:bCs/>
                <w:color w:val="000000"/>
                <w:sz w:val="22"/>
                <w:szCs w:val="22"/>
              </w:rPr>
              <w:t>Punteggio massimo</w:t>
            </w:r>
          </w:p>
        </w:tc>
      </w:tr>
      <w:tr w:rsidR="0059333A" w:rsidRPr="005B6A72" w:rsidTr="007C0757">
        <w:tc>
          <w:tcPr>
            <w:tcW w:w="7338" w:type="dxa"/>
          </w:tcPr>
          <w:p w:rsidR="0059333A" w:rsidRPr="005B6A72" w:rsidRDefault="0059333A" w:rsidP="00027C9A">
            <w:pPr>
              <w:numPr>
                <w:ilvl w:val="0"/>
                <w:numId w:val="45"/>
              </w:numPr>
              <w:tabs>
                <w:tab w:val="clear" w:pos="1500"/>
                <w:tab w:val="num" w:pos="1080"/>
              </w:tabs>
              <w:autoSpaceDE w:val="0"/>
              <w:autoSpaceDN w:val="0"/>
              <w:adjustRightInd w:val="0"/>
              <w:ind w:left="1080"/>
              <w:jc w:val="both"/>
              <w:rPr>
                <w:rFonts w:ascii="Verdana" w:hAnsi="Verdana"/>
                <w:color w:val="000000"/>
                <w:sz w:val="22"/>
                <w:szCs w:val="22"/>
              </w:rPr>
            </w:pPr>
            <w:r w:rsidRPr="005B6A72">
              <w:rPr>
                <w:rFonts w:ascii="Verdana" w:hAnsi="Verdana"/>
                <w:color w:val="000000"/>
                <w:sz w:val="22"/>
                <w:szCs w:val="22"/>
              </w:rPr>
              <w:t xml:space="preserve">Ampliamento e migliorie tecnico-funzionali apportate </w:t>
            </w:r>
            <w:r w:rsidRPr="005B6A72">
              <w:rPr>
                <w:rFonts w:ascii="Verdana" w:hAnsi="Verdana"/>
                <w:color w:val="000000"/>
                <w:sz w:val="22"/>
                <w:szCs w:val="22"/>
              </w:rPr>
              <w:lastRenderedPageBreak/>
              <w:t>agli allestimenti</w:t>
            </w:r>
          </w:p>
        </w:tc>
        <w:tc>
          <w:tcPr>
            <w:tcW w:w="2693" w:type="dxa"/>
            <w:vAlign w:val="center"/>
          </w:tcPr>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lastRenderedPageBreak/>
              <w:t>3</w:t>
            </w:r>
          </w:p>
        </w:tc>
      </w:tr>
      <w:tr w:rsidR="0059333A" w:rsidRPr="005B6A72" w:rsidTr="007C0757">
        <w:tc>
          <w:tcPr>
            <w:tcW w:w="7338" w:type="dxa"/>
          </w:tcPr>
          <w:p w:rsidR="0059333A" w:rsidRPr="005B6A72" w:rsidRDefault="0059333A" w:rsidP="00027C9A">
            <w:pPr>
              <w:numPr>
                <w:ilvl w:val="0"/>
                <w:numId w:val="44"/>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Programmi di istruzione “in situ” per gli operatori di P.C. (volontari)  sul funzionamento dei mezzi, macchinari ed attrezzature forniti,  valutati in n. giornate/uomo e  di n. di volontari istruiti/giornata uomo</w:t>
            </w:r>
          </w:p>
        </w:tc>
        <w:tc>
          <w:tcPr>
            <w:tcW w:w="2693" w:type="dxa"/>
            <w:vAlign w:val="center"/>
          </w:tcPr>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3</w:t>
            </w:r>
          </w:p>
        </w:tc>
      </w:tr>
      <w:tr w:rsidR="0059333A" w:rsidRPr="005B6A72" w:rsidTr="007C0757">
        <w:tc>
          <w:tcPr>
            <w:tcW w:w="7338" w:type="dxa"/>
          </w:tcPr>
          <w:p w:rsidR="0059333A" w:rsidRPr="005B6A72" w:rsidRDefault="0059333A" w:rsidP="00027C9A">
            <w:pPr>
              <w:numPr>
                <w:ilvl w:val="0"/>
                <w:numId w:val="44"/>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 xml:space="preserve">Programmi di istruzione in situ per personale tecnico del Servizio di Protezione Civile della Regione Puglia adibito alla gestione dei macchinari e delle attrezzature, </w:t>
            </w:r>
            <w:r w:rsidRPr="005B6A72">
              <w:rPr>
                <w:rFonts w:ascii="Verdana" w:hAnsi="Verdana"/>
                <w:color w:val="000000"/>
                <w:sz w:val="22"/>
                <w:szCs w:val="22"/>
              </w:rPr>
              <w:t xml:space="preserve">sul funzionamento dei mezzi, macchinari ed attrezzature forniti, </w:t>
            </w:r>
            <w:r w:rsidRPr="005B6A72">
              <w:rPr>
                <w:rFonts w:ascii="Verdana" w:hAnsi="Verdana"/>
                <w:bCs/>
                <w:color w:val="000000"/>
                <w:sz w:val="22"/>
                <w:szCs w:val="22"/>
              </w:rPr>
              <w:t xml:space="preserve"> valutati in n. giornate/uomo e di n. operatori istruiti/giornata uomo</w:t>
            </w:r>
          </w:p>
        </w:tc>
        <w:tc>
          <w:tcPr>
            <w:tcW w:w="2693" w:type="dxa"/>
            <w:vAlign w:val="center"/>
          </w:tcPr>
          <w:p w:rsidR="0059333A" w:rsidRPr="005B6A72" w:rsidRDefault="0059333A" w:rsidP="007C0757">
            <w:pPr>
              <w:autoSpaceDE w:val="0"/>
              <w:autoSpaceDN w:val="0"/>
              <w:adjustRightInd w:val="0"/>
              <w:jc w:val="center"/>
              <w:rPr>
                <w:rFonts w:ascii="Verdana" w:hAnsi="Verdana"/>
                <w:color w:val="000000"/>
                <w:sz w:val="22"/>
                <w:szCs w:val="22"/>
              </w:rPr>
            </w:pPr>
          </w:p>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3</w:t>
            </w:r>
          </w:p>
        </w:tc>
      </w:tr>
      <w:tr w:rsidR="0059333A" w:rsidRPr="005B6A72" w:rsidTr="007C0757">
        <w:tc>
          <w:tcPr>
            <w:tcW w:w="7338" w:type="dxa"/>
          </w:tcPr>
          <w:p w:rsidR="0059333A" w:rsidRPr="005B6A72" w:rsidRDefault="0059333A" w:rsidP="00027C9A">
            <w:pPr>
              <w:numPr>
                <w:ilvl w:val="0"/>
                <w:numId w:val="44"/>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 xml:space="preserve">Garanzia dei veicoli e degli allestimenti </w:t>
            </w:r>
          </w:p>
          <w:p w:rsidR="0059333A" w:rsidRPr="005B6A72" w:rsidRDefault="0059333A" w:rsidP="007C0757">
            <w:p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Saranno riconosciuti 0,5 punti per ogni anno di estensione di garanzia, eccedente i 2 anni previsti dai Capitolati tecnici.</w:t>
            </w:r>
          </w:p>
        </w:tc>
        <w:tc>
          <w:tcPr>
            <w:tcW w:w="2693" w:type="dxa"/>
            <w:vAlign w:val="center"/>
          </w:tcPr>
          <w:p w:rsidR="0059333A" w:rsidRPr="005B6A72" w:rsidRDefault="0059333A" w:rsidP="007C0757">
            <w:pPr>
              <w:autoSpaceDE w:val="0"/>
              <w:autoSpaceDN w:val="0"/>
              <w:adjustRightInd w:val="0"/>
              <w:jc w:val="center"/>
              <w:rPr>
                <w:rFonts w:ascii="Verdana" w:hAnsi="Verdana"/>
                <w:color w:val="000000"/>
                <w:sz w:val="22"/>
                <w:szCs w:val="22"/>
              </w:rPr>
            </w:pPr>
          </w:p>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4</w:t>
            </w:r>
          </w:p>
        </w:tc>
      </w:tr>
      <w:tr w:rsidR="0059333A" w:rsidRPr="005B6A72" w:rsidTr="007C0757">
        <w:tc>
          <w:tcPr>
            <w:tcW w:w="7338" w:type="dxa"/>
          </w:tcPr>
          <w:p w:rsidR="0059333A" w:rsidRPr="005B6A72" w:rsidRDefault="0059333A" w:rsidP="00027C9A">
            <w:pPr>
              <w:numPr>
                <w:ilvl w:val="0"/>
                <w:numId w:val="44"/>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Servizio di assistenza presso il cliente:</w:t>
            </w:r>
          </w:p>
          <w:p w:rsidR="0059333A" w:rsidRPr="005B6A72" w:rsidRDefault="0059333A" w:rsidP="007C0757">
            <w:pPr>
              <w:autoSpaceDE w:val="0"/>
              <w:autoSpaceDN w:val="0"/>
              <w:adjustRightInd w:val="0"/>
              <w:jc w:val="both"/>
              <w:rPr>
                <w:rFonts w:ascii="Verdana" w:hAnsi="Verdana"/>
                <w:bCs/>
                <w:color w:val="000000"/>
                <w:sz w:val="22"/>
                <w:szCs w:val="22"/>
              </w:rPr>
            </w:pPr>
            <w:r w:rsidRPr="005B6A72">
              <w:rPr>
                <w:rFonts w:ascii="Verdana" w:hAnsi="Verdana"/>
                <w:sz w:val="22"/>
                <w:szCs w:val="22"/>
              </w:rPr>
              <w:t>Tempo di intervento ridotto rispetto a  quanto ordinariamente previsto qualora i mezzi, i macchinari ed le attrezzature siano impegnate in interventi emergenziali nell’ambito della Regione Puglia</w:t>
            </w:r>
          </w:p>
          <w:p w:rsidR="0059333A" w:rsidRPr="005B6A72" w:rsidRDefault="0059333A" w:rsidP="00027C9A">
            <w:pPr>
              <w:numPr>
                <w:ilvl w:val="0"/>
                <w:numId w:val="43"/>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intervento in massimo 10 ore naturali e consecutive…punti 0,50</w:t>
            </w:r>
          </w:p>
          <w:p w:rsidR="0059333A" w:rsidRPr="005B6A72" w:rsidRDefault="0059333A" w:rsidP="00027C9A">
            <w:pPr>
              <w:numPr>
                <w:ilvl w:val="0"/>
                <w:numId w:val="43"/>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intervento in massimo 8 ore naturali e consecutive .…punti 2</w:t>
            </w:r>
          </w:p>
          <w:p w:rsidR="0059333A" w:rsidRPr="005B6A72" w:rsidRDefault="0059333A" w:rsidP="00027C9A">
            <w:pPr>
              <w:numPr>
                <w:ilvl w:val="0"/>
                <w:numId w:val="43"/>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intervento in  massimo 6 ore naturali e consecutive… punti 3</w:t>
            </w:r>
          </w:p>
        </w:tc>
        <w:tc>
          <w:tcPr>
            <w:tcW w:w="2693" w:type="dxa"/>
            <w:vAlign w:val="center"/>
          </w:tcPr>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3</w:t>
            </w:r>
          </w:p>
        </w:tc>
      </w:tr>
      <w:tr w:rsidR="0059333A" w:rsidRPr="005B6A72" w:rsidTr="007C0757">
        <w:tc>
          <w:tcPr>
            <w:tcW w:w="7338" w:type="dxa"/>
          </w:tcPr>
          <w:p w:rsidR="0059333A" w:rsidRPr="005B6A72" w:rsidRDefault="0059333A" w:rsidP="00027C9A">
            <w:pPr>
              <w:numPr>
                <w:ilvl w:val="0"/>
                <w:numId w:val="44"/>
              </w:num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Presenza nella Regione Puglia di officine autorizzate per la manutenzione sui mezzi, sui macchinari e sulle attrezzature:</w:t>
            </w:r>
          </w:p>
          <w:p w:rsidR="0059333A" w:rsidRPr="005B6A72" w:rsidRDefault="0059333A" w:rsidP="00027C9A">
            <w:pPr>
              <w:numPr>
                <w:ilvl w:val="0"/>
                <w:numId w:val="41"/>
              </w:numPr>
              <w:autoSpaceDE w:val="0"/>
              <w:autoSpaceDN w:val="0"/>
              <w:adjustRightInd w:val="0"/>
              <w:ind w:left="426"/>
              <w:jc w:val="both"/>
              <w:rPr>
                <w:rFonts w:ascii="Verdana" w:hAnsi="Verdana"/>
                <w:bCs/>
                <w:color w:val="000000"/>
                <w:sz w:val="22"/>
                <w:szCs w:val="22"/>
              </w:rPr>
            </w:pPr>
            <w:r w:rsidRPr="005B6A72" w:rsidDel="00756DC8">
              <w:rPr>
                <w:rFonts w:ascii="Verdana" w:hAnsi="Verdana"/>
                <w:bCs/>
                <w:color w:val="000000"/>
                <w:sz w:val="22"/>
                <w:szCs w:val="22"/>
              </w:rPr>
              <w:t xml:space="preserve"> </w:t>
            </w:r>
            <w:r w:rsidRPr="005B6A72">
              <w:rPr>
                <w:rFonts w:ascii="Verdana" w:hAnsi="Verdana"/>
                <w:bCs/>
                <w:color w:val="000000"/>
                <w:sz w:val="22"/>
                <w:szCs w:val="22"/>
              </w:rPr>
              <w:t>2 officine……………..………………………</w:t>
            </w:r>
            <w:r>
              <w:rPr>
                <w:rFonts w:ascii="Verdana" w:hAnsi="Verdana"/>
                <w:bCs/>
                <w:color w:val="000000"/>
                <w:sz w:val="22"/>
                <w:szCs w:val="22"/>
              </w:rPr>
              <w:t>..</w:t>
            </w:r>
            <w:r w:rsidRPr="005B6A72">
              <w:rPr>
                <w:rFonts w:ascii="Verdana" w:hAnsi="Verdana"/>
                <w:bCs/>
                <w:color w:val="000000"/>
                <w:sz w:val="22"/>
                <w:szCs w:val="22"/>
              </w:rPr>
              <w:t>……….punti 0,5</w:t>
            </w:r>
          </w:p>
          <w:p w:rsidR="0059333A" w:rsidRPr="005B6A72" w:rsidRDefault="0059333A" w:rsidP="00027C9A">
            <w:pPr>
              <w:numPr>
                <w:ilvl w:val="0"/>
                <w:numId w:val="41"/>
              </w:numPr>
              <w:autoSpaceDE w:val="0"/>
              <w:autoSpaceDN w:val="0"/>
              <w:adjustRightInd w:val="0"/>
              <w:ind w:left="426"/>
              <w:jc w:val="both"/>
              <w:rPr>
                <w:rFonts w:ascii="Verdana" w:hAnsi="Verdana"/>
                <w:bCs/>
                <w:color w:val="000000"/>
                <w:sz w:val="22"/>
                <w:szCs w:val="22"/>
              </w:rPr>
            </w:pPr>
            <w:r w:rsidRPr="005B6A72">
              <w:rPr>
                <w:rFonts w:ascii="Verdana" w:hAnsi="Verdana"/>
                <w:bCs/>
                <w:color w:val="000000"/>
                <w:sz w:val="22"/>
                <w:szCs w:val="22"/>
              </w:rPr>
              <w:t>da 3 a 5 officine………………………………</w:t>
            </w:r>
            <w:r>
              <w:rPr>
                <w:rFonts w:ascii="Verdana" w:hAnsi="Verdana"/>
                <w:bCs/>
                <w:color w:val="000000"/>
                <w:sz w:val="22"/>
                <w:szCs w:val="22"/>
              </w:rPr>
              <w:t>.</w:t>
            </w:r>
            <w:r w:rsidRPr="005B6A72">
              <w:rPr>
                <w:rFonts w:ascii="Verdana" w:hAnsi="Verdana"/>
                <w:bCs/>
                <w:color w:val="000000"/>
                <w:sz w:val="22"/>
                <w:szCs w:val="22"/>
              </w:rPr>
              <w:t>……. punti 1</w:t>
            </w:r>
          </w:p>
          <w:p w:rsidR="0059333A" w:rsidRPr="005B6A72" w:rsidRDefault="0059333A" w:rsidP="00027C9A">
            <w:pPr>
              <w:numPr>
                <w:ilvl w:val="0"/>
                <w:numId w:val="41"/>
              </w:numPr>
              <w:autoSpaceDE w:val="0"/>
              <w:autoSpaceDN w:val="0"/>
              <w:adjustRightInd w:val="0"/>
              <w:ind w:left="426"/>
              <w:jc w:val="both"/>
              <w:rPr>
                <w:rFonts w:ascii="Verdana" w:hAnsi="Verdana"/>
                <w:bCs/>
                <w:color w:val="000000"/>
                <w:sz w:val="22"/>
                <w:szCs w:val="22"/>
              </w:rPr>
            </w:pPr>
            <w:r w:rsidRPr="005B6A72">
              <w:rPr>
                <w:rFonts w:ascii="Verdana" w:hAnsi="Verdana"/>
                <w:bCs/>
                <w:color w:val="000000"/>
                <w:sz w:val="22"/>
                <w:szCs w:val="22"/>
              </w:rPr>
              <w:t>da 6 a 8 officine  ……………………………………</w:t>
            </w:r>
            <w:r>
              <w:rPr>
                <w:rFonts w:ascii="Verdana" w:hAnsi="Verdana"/>
                <w:bCs/>
                <w:color w:val="000000"/>
                <w:sz w:val="22"/>
                <w:szCs w:val="22"/>
              </w:rPr>
              <w:t>.</w:t>
            </w:r>
            <w:r w:rsidRPr="005B6A72">
              <w:rPr>
                <w:rFonts w:ascii="Verdana" w:hAnsi="Verdana"/>
                <w:bCs/>
                <w:color w:val="000000"/>
                <w:sz w:val="22"/>
                <w:szCs w:val="22"/>
              </w:rPr>
              <w:t>punti 2</w:t>
            </w:r>
          </w:p>
          <w:p w:rsidR="0059333A" w:rsidRPr="005B6A72" w:rsidRDefault="0059333A" w:rsidP="00027C9A">
            <w:pPr>
              <w:numPr>
                <w:ilvl w:val="0"/>
                <w:numId w:val="41"/>
              </w:numPr>
              <w:autoSpaceDE w:val="0"/>
              <w:autoSpaceDN w:val="0"/>
              <w:adjustRightInd w:val="0"/>
              <w:ind w:left="426"/>
              <w:jc w:val="both"/>
              <w:rPr>
                <w:rFonts w:ascii="Verdana" w:hAnsi="Verdana"/>
                <w:bCs/>
                <w:color w:val="000000"/>
                <w:sz w:val="22"/>
                <w:szCs w:val="22"/>
              </w:rPr>
            </w:pPr>
            <w:r w:rsidRPr="005B6A72">
              <w:rPr>
                <w:rFonts w:ascii="Verdana" w:hAnsi="Verdana"/>
                <w:bCs/>
                <w:color w:val="000000"/>
                <w:sz w:val="22"/>
                <w:szCs w:val="22"/>
              </w:rPr>
              <w:t>da 9 e oltre officine …………………………………</w:t>
            </w:r>
            <w:r>
              <w:rPr>
                <w:rFonts w:ascii="Verdana" w:hAnsi="Verdana"/>
                <w:bCs/>
                <w:color w:val="000000"/>
                <w:sz w:val="22"/>
                <w:szCs w:val="22"/>
              </w:rPr>
              <w:t xml:space="preserve">punti </w:t>
            </w:r>
            <w:r w:rsidRPr="005B6A72">
              <w:rPr>
                <w:rFonts w:ascii="Verdana" w:hAnsi="Verdana"/>
                <w:bCs/>
                <w:color w:val="000000"/>
                <w:sz w:val="22"/>
                <w:szCs w:val="22"/>
              </w:rPr>
              <w:t>4</w:t>
            </w:r>
          </w:p>
          <w:p w:rsidR="0059333A" w:rsidRPr="005B6A72" w:rsidRDefault="0059333A" w:rsidP="007C0757">
            <w:pPr>
              <w:autoSpaceDE w:val="0"/>
              <w:autoSpaceDN w:val="0"/>
              <w:adjustRightInd w:val="0"/>
              <w:jc w:val="both"/>
              <w:rPr>
                <w:rFonts w:ascii="Verdana" w:hAnsi="Verdana"/>
                <w:bCs/>
                <w:color w:val="000000"/>
                <w:sz w:val="22"/>
                <w:szCs w:val="22"/>
              </w:rPr>
            </w:pPr>
            <w:r w:rsidRPr="005B6A72">
              <w:rPr>
                <w:rFonts w:ascii="Verdana" w:hAnsi="Verdana"/>
                <w:bCs/>
                <w:color w:val="000000"/>
                <w:sz w:val="22"/>
                <w:szCs w:val="22"/>
              </w:rPr>
              <w:t xml:space="preserve"> </w:t>
            </w:r>
          </w:p>
        </w:tc>
        <w:tc>
          <w:tcPr>
            <w:tcW w:w="2693" w:type="dxa"/>
          </w:tcPr>
          <w:p w:rsidR="0059333A" w:rsidRPr="005B6A72" w:rsidRDefault="0059333A" w:rsidP="007C0757">
            <w:pPr>
              <w:autoSpaceDE w:val="0"/>
              <w:autoSpaceDN w:val="0"/>
              <w:adjustRightInd w:val="0"/>
              <w:jc w:val="center"/>
              <w:rPr>
                <w:rFonts w:ascii="Verdana" w:hAnsi="Verdana"/>
                <w:color w:val="000000"/>
                <w:sz w:val="22"/>
                <w:szCs w:val="22"/>
              </w:rPr>
            </w:pPr>
          </w:p>
          <w:p w:rsidR="0059333A" w:rsidRPr="005B6A72" w:rsidRDefault="0059333A" w:rsidP="007C0757">
            <w:pPr>
              <w:autoSpaceDE w:val="0"/>
              <w:autoSpaceDN w:val="0"/>
              <w:adjustRightInd w:val="0"/>
              <w:jc w:val="center"/>
              <w:rPr>
                <w:rFonts w:ascii="Verdana" w:hAnsi="Verdana"/>
                <w:color w:val="000000"/>
                <w:sz w:val="22"/>
                <w:szCs w:val="22"/>
              </w:rPr>
            </w:pPr>
          </w:p>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4</w:t>
            </w:r>
          </w:p>
        </w:tc>
      </w:tr>
      <w:tr w:rsidR="0059333A" w:rsidRPr="005B6A72" w:rsidTr="007C0757">
        <w:tc>
          <w:tcPr>
            <w:tcW w:w="7338" w:type="dxa"/>
          </w:tcPr>
          <w:p w:rsidR="0059333A" w:rsidRPr="005B6A72" w:rsidRDefault="0059333A" w:rsidP="007C0757">
            <w:pPr>
              <w:autoSpaceDE w:val="0"/>
              <w:autoSpaceDN w:val="0"/>
              <w:adjustRightInd w:val="0"/>
              <w:jc w:val="both"/>
              <w:rPr>
                <w:rFonts w:ascii="Verdana" w:hAnsi="Verdana"/>
                <w:bCs/>
                <w:i/>
                <w:color w:val="000000"/>
                <w:sz w:val="22"/>
                <w:szCs w:val="22"/>
              </w:rPr>
            </w:pPr>
            <w:r w:rsidRPr="005B6A72">
              <w:rPr>
                <w:rFonts w:ascii="Verdana" w:hAnsi="Verdana"/>
                <w:b/>
                <w:bCs/>
                <w:color w:val="000000"/>
                <w:sz w:val="22"/>
                <w:szCs w:val="22"/>
              </w:rPr>
              <w:t>Totale punteggio tecnico massimo</w:t>
            </w:r>
          </w:p>
        </w:tc>
        <w:tc>
          <w:tcPr>
            <w:tcW w:w="2693" w:type="dxa"/>
          </w:tcPr>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20,00</w:t>
            </w:r>
          </w:p>
        </w:tc>
      </w:tr>
    </w:tbl>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 Commissione esaminerà, valuterà ogni proposta tecnica assegnando, suo insindacabile giudizio, per ciascuno dei parametri sopra elencati un punteggio parziale compreso tra 0 (zero) ed il massimo indicato, in funzione della qualità, rispondenza, ricchezza, completezza, pertinenza e chiarezza documentale della soluzione proposta rispetto alle specifiche indicate nei Capitolati Tecnici. Il punteggio </w:t>
      </w:r>
      <w:r w:rsidRPr="005B6A72">
        <w:rPr>
          <w:rFonts w:ascii="Verdana" w:hAnsi="Verdana"/>
          <w:color w:val="000000"/>
          <w:sz w:val="22"/>
          <w:szCs w:val="22"/>
        </w:rPr>
        <w:lastRenderedPageBreak/>
        <w:t>complessivo è dato dalla somma algebrica dei punteggi relativi ottenuti per ciascun parametro.</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Si evidenzia che verranno escluse le offerte che non rispettano tutti i requisiti minimi espressamente indicati a pena di esclusione nei Capitolati Tecnici.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9.3 – Criteri di valutazione dell’Offerta Economica</w:t>
      </w:r>
    </w:p>
    <w:p w:rsidR="0059333A" w:rsidRPr="005B6A72" w:rsidRDefault="0059333A" w:rsidP="005B6A72">
      <w:pPr>
        <w:autoSpaceDE w:val="0"/>
        <w:autoSpaceDN w:val="0"/>
        <w:adjustRightInd w:val="0"/>
        <w:rPr>
          <w:rFonts w:ascii="Verdana" w:hAnsi="Verdana"/>
          <w:b/>
          <w:bCs/>
          <w:color w:val="000000"/>
          <w:sz w:val="22"/>
          <w:szCs w:val="22"/>
        </w:rPr>
      </w:pPr>
    </w:p>
    <w:p w:rsidR="0059333A" w:rsidRPr="005B6A72" w:rsidRDefault="0059333A"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Nella seguente tabella viene riportato il punteggio massimo attribuibile all’offerta economica.</w:t>
      </w:r>
    </w:p>
    <w:p w:rsidR="0059333A" w:rsidRPr="005B6A72" w:rsidRDefault="0059333A" w:rsidP="005B6A72">
      <w:pPr>
        <w:autoSpaceDE w:val="0"/>
        <w:autoSpaceDN w:val="0"/>
        <w:adjustRightInd w:val="0"/>
        <w:rPr>
          <w:rFonts w:ascii="Verdana" w:hAnsi="Verdana"/>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99"/>
        <w:gridCol w:w="2351"/>
      </w:tblGrid>
      <w:tr w:rsidR="0059333A" w:rsidRPr="005B6A72" w:rsidTr="007C0757">
        <w:tc>
          <w:tcPr>
            <w:tcW w:w="7905" w:type="dxa"/>
          </w:tcPr>
          <w:p w:rsidR="0059333A" w:rsidRPr="005B6A72" w:rsidRDefault="0059333A" w:rsidP="007C0757">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Offerta economica redatta dall’Impresa</w:t>
            </w:r>
          </w:p>
        </w:tc>
        <w:tc>
          <w:tcPr>
            <w:tcW w:w="2441" w:type="dxa"/>
          </w:tcPr>
          <w:p w:rsidR="0059333A" w:rsidRPr="005B6A72" w:rsidRDefault="0059333A" w:rsidP="007C0757">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Punteggio massimo</w:t>
            </w:r>
          </w:p>
          <w:p w:rsidR="0059333A" w:rsidRPr="005B6A72" w:rsidRDefault="0059333A" w:rsidP="007C0757">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attribuibile</w:t>
            </w:r>
          </w:p>
        </w:tc>
      </w:tr>
      <w:tr w:rsidR="0059333A" w:rsidRPr="005B6A72" w:rsidTr="007C0757">
        <w:tc>
          <w:tcPr>
            <w:tcW w:w="7905" w:type="dxa"/>
          </w:tcPr>
          <w:p w:rsidR="0059333A" w:rsidRPr="005B6A72" w:rsidRDefault="0059333A"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Voce di prezzo: Importo omnicomprensivo per la fornitura</w:t>
            </w:r>
          </w:p>
        </w:tc>
        <w:tc>
          <w:tcPr>
            <w:tcW w:w="2441" w:type="dxa"/>
          </w:tcPr>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color w:val="000000"/>
                <w:sz w:val="22"/>
                <w:szCs w:val="22"/>
              </w:rPr>
              <w:t>80,00</w:t>
            </w:r>
          </w:p>
        </w:tc>
      </w:tr>
      <w:tr w:rsidR="0059333A" w:rsidRPr="005B6A72" w:rsidTr="007C0757">
        <w:tc>
          <w:tcPr>
            <w:tcW w:w="7905" w:type="dxa"/>
          </w:tcPr>
          <w:p w:rsidR="0059333A" w:rsidRPr="005B6A72" w:rsidRDefault="0059333A" w:rsidP="007C0757">
            <w:pPr>
              <w:autoSpaceDE w:val="0"/>
              <w:autoSpaceDN w:val="0"/>
              <w:adjustRightInd w:val="0"/>
              <w:rPr>
                <w:rFonts w:ascii="Verdana" w:hAnsi="Verdana"/>
                <w:color w:val="000000"/>
                <w:sz w:val="22"/>
                <w:szCs w:val="22"/>
              </w:rPr>
            </w:pPr>
            <w:r w:rsidRPr="005B6A72">
              <w:rPr>
                <w:rFonts w:ascii="Verdana" w:hAnsi="Verdana"/>
                <w:b/>
                <w:bCs/>
                <w:color w:val="000000"/>
                <w:sz w:val="22"/>
                <w:szCs w:val="22"/>
              </w:rPr>
              <w:t>Totale punteggio economico massimo</w:t>
            </w:r>
          </w:p>
        </w:tc>
        <w:tc>
          <w:tcPr>
            <w:tcW w:w="2441" w:type="dxa"/>
          </w:tcPr>
          <w:p w:rsidR="0059333A" w:rsidRPr="005B6A72" w:rsidRDefault="0059333A" w:rsidP="007C0757">
            <w:pPr>
              <w:autoSpaceDE w:val="0"/>
              <w:autoSpaceDN w:val="0"/>
              <w:adjustRightInd w:val="0"/>
              <w:jc w:val="center"/>
              <w:rPr>
                <w:rFonts w:ascii="Verdana" w:hAnsi="Verdana"/>
                <w:color w:val="000000"/>
                <w:sz w:val="22"/>
                <w:szCs w:val="22"/>
              </w:rPr>
            </w:pPr>
            <w:r w:rsidRPr="005B6A72">
              <w:rPr>
                <w:rFonts w:ascii="Verdana" w:hAnsi="Verdana"/>
                <w:b/>
                <w:bCs/>
                <w:color w:val="000000"/>
                <w:sz w:val="22"/>
                <w:szCs w:val="22"/>
              </w:rPr>
              <w:t>80,00</w:t>
            </w:r>
          </w:p>
        </w:tc>
      </w:tr>
    </w:tbl>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La formula di assegnazione dei punti relativi alle offerte economiche, con arrotondamento alla seconda cifra decimale, é la seguente:</w:t>
      </w:r>
    </w:p>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Pi = Pmax  *  [(Pmin / Poff]</w:t>
      </w:r>
    </w:p>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dove: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8"/>
        <w:gridCol w:w="8702"/>
      </w:tblGrid>
      <w:tr w:rsidR="0059333A" w:rsidRPr="005B6A72" w:rsidTr="007C0757">
        <w:tc>
          <w:tcPr>
            <w:tcW w:w="959" w:type="dxa"/>
          </w:tcPr>
          <w:p w:rsidR="0059333A" w:rsidRPr="005B6A72" w:rsidRDefault="0059333A"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Pi</w:t>
            </w:r>
          </w:p>
        </w:tc>
        <w:tc>
          <w:tcPr>
            <w:tcW w:w="9387" w:type="dxa"/>
          </w:tcPr>
          <w:p w:rsidR="0059333A" w:rsidRPr="005B6A72" w:rsidRDefault="0059333A"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Punteggio da attribuire all’offerta in esame</w:t>
            </w:r>
          </w:p>
        </w:tc>
      </w:tr>
      <w:tr w:rsidR="0059333A" w:rsidRPr="005B6A72" w:rsidTr="007C0757">
        <w:tc>
          <w:tcPr>
            <w:tcW w:w="959" w:type="dxa"/>
          </w:tcPr>
          <w:p w:rsidR="0059333A" w:rsidRPr="005B6A72" w:rsidRDefault="0059333A"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Pmax</w:t>
            </w:r>
          </w:p>
        </w:tc>
        <w:tc>
          <w:tcPr>
            <w:tcW w:w="9387" w:type="dxa"/>
          </w:tcPr>
          <w:p w:rsidR="0059333A" w:rsidRPr="005B6A72" w:rsidRDefault="0059333A"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Punteggio massimo attribuibile</w:t>
            </w:r>
          </w:p>
        </w:tc>
      </w:tr>
      <w:tr w:rsidR="0059333A" w:rsidRPr="005B6A72" w:rsidTr="007C0757">
        <w:tc>
          <w:tcPr>
            <w:tcW w:w="959" w:type="dxa"/>
          </w:tcPr>
          <w:p w:rsidR="0059333A" w:rsidRPr="005B6A72" w:rsidRDefault="0059333A"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Poff</w:t>
            </w:r>
          </w:p>
        </w:tc>
        <w:tc>
          <w:tcPr>
            <w:tcW w:w="9387" w:type="dxa"/>
          </w:tcPr>
          <w:p w:rsidR="0059333A" w:rsidRPr="005B6A72" w:rsidRDefault="0059333A"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Prezzo dell’offerta in esame</w:t>
            </w:r>
          </w:p>
        </w:tc>
      </w:tr>
      <w:tr w:rsidR="0059333A" w:rsidRPr="005B6A72" w:rsidTr="007C0757">
        <w:tc>
          <w:tcPr>
            <w:tcW w:w="959" w:type="dxa"/>
          </w:tcPr>
          <w:p w:rsidR="0059333A" w:rsidRPr="005B6A72" w:rsidRDefault="0059333A"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Pmin</w:t>
            </w:r>
          </w:p>
        </w:tc>
        <w:tc>
          <w:tcPr>
            <w:tcW w:w="9387" w:type="dxa"/>
          </w:tcPr>
          <w:p w:rsidR="0059333A" w:rsidRPr="005B6A72" w:rsidRDefault="0059333A" w:rsidP="007C0757">
            <w:pPr>
              <w:autoSpaceDE w:val="0"/>
              <w:autoSpaceDN w:val="0"/>
              <w:adjustRightInd w:val="0"/>
              <w:rPr>
                <w:rFonts w:ascii="Verdana" w:hAnsi="Verdana"/>
                <w:color w:val="000000"/>
                <w:sz w:val="22"/>
                <w:szCs w:val="22"/>
              </w:rPr>
            </w:pPr>
            <w:r w:rsidRPr="005B6A72">
              <w:rPr>
                <w:rFonts w:ascii="Verdana" w:hAnsi="Verdana"/>
                <w:color w:val="000000"/>
                <w:sz w:val="22"/>
                <w:szCs w:val="22"/>
              </w:rPr>
              <w:t>Prezzo dell’offerta minima</w:t>
            </w:r>
          </w:p>
        </w:tc>
      </w:tr>
    </w:tbl>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9.4 – Valutazione complessiva dell’Offerta</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Dopo aver effettuato il calcolo dei punteggi complessivi della proposta tecnica e dell’offerta economica di ciascun concorrente, secondo quanto indicato nei punti precedenti, la Commissione procederà alla determinazione dei punteggi finali sommando algebricamente i punteggi complessivi ottenuti da ciascun concorrente.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Si precisa che:</w:t>
      </w:r>
    </w:p>
    <w:p w:rsidR="0059333A" w:rsidRPr="005B6A72" w:rsidRDefault="0059333A" w:rsidP="00027C9A">
      <w:pPr>
        <w:pStyle w:val="Paragrafoelenco"/>
        <w:numPr>
          <w:ilvl w:val="0"/>
          <w:numId w:val="3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le offerte anormalmente basse verranno sottoposte a verifica ai sensi degli articoli 86, 87 e 88 del D.Lgs. n.163/06;</w:t>
      </w:r>
    </w:p>
    <w:p w:rsidR="0059333A" w:rsidRPr="005B6A72" w:rsidRDefault="0059333A" w:rsidP="00027C9A">
      <w:pPr>
        <w:pStyle w:val="Paragrafoelenco"/>
        <w:numPr>
          <w:ilvl w:val="0"/>
          <w:numId w:val="3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lastRenderedPageBreak/>
        <w:t>si procederà all’aggiudicazione anche in presenza di una sola offerta valida, sempre che sia ritenuta congrua e conveniente;</w:t>
      </w:r>
    </w:p>
    <w:p w:rsidR="0059333A" w:rsidRPr="005B6A72" w:rsidRDefault="0059333A" w:rsidP="00027C9A">
      <w:pPr>
        <w:pStyle w:val="Paragrafoelenco"/>
        <w:numPr>
          <w:ilvl w:val="0"/>
          <w:numId w:val="3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 nel caso in cui due o più concorrenti conseguano lo stesso punteggio finale, si procederà all’aggiudicazione in conformità a quanto previsto dall’articolo 77 comma 2 del R.D. n.827/1924.</w:t>
      </w:r>
    </w:p>
    <w:p w:rsidR="0059333A" w:rsidRPr="005B6A72" w:rsidRDefault="0059333A" w:rsidP="005B6A72">
      <w:pPr>
        <w:pStyle w:val="Paragrafoelenco"/>
        <w:autoSpaceDE w:val="0"/>
        <w:autoSpaceDN w:val="0"/>
        <w:adjustRightInd w:val="0"/>
        <w:spacing w:after="0" w:line="240" w:lineRule="auto"/>
        <w:rPr>
          <w:rFonts w:ascii="Verdana" w:hAnsi="Verdana"/>
          <w:color w:val="000000"/>
          <w:sz w:val="22"/>
          <w:szCs w:val="22"/>
          <w:lang w:val="it-IT"/>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Presidente della Commissione, nel giorno indicato dal bando di gara, presso gli uffici della Stazione Appaltante, accertata la regolare costituzione della Commissione stessa, dichiarerà aperta la gara e, in seduta pubblica, procederà:</w:t>
      </w:r>
    </w:p>
    <w:p w:rsidR="0059333A" w:rsidRPr="005B6A72" w:rsidRDefault="0059333A" w:rsidP="00027C9A">
      <w:pPr>
        <w:pStyle w:val="Paragrafoelenco"/>
        <w:numPr>
          <w:ilvl w:val="0"/>
          <w:numId w:val="31"/>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 dichiarare irricevibili i plichi pervenuti oltre i termini stabiliti dal bando di gara;</w:t>
      </w:r>
    </w:p>
    <w:p w:rsidR="0059333A" w:rsidRPr="005B6A72" w:rsidRDefault="0059333A" w:rsidP="00027C9A">
      <w:pPr>
        <w:pStyle w:val="Paragrafoelenco"/>
        <w:numPr>
          <w:ilvl w:val="0"/>
          <w:numId w:val="31"/>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alla verifica della conformità sia delle informazioni riportate all’esterno del plico che delle modalità di chiusura dello stesso alle prescrizioni del disciplinare;</w:t>
      </w:r>
    </w:p>
    <w:p w:rsidR="0059333A" w:rsidRPr="005B6A72" w:rsidRDefault="0059333A" w:rsidP="00027C9A">
      <w:pPr>
        <w:pStyle w:val="Paragrafoelenco"/>
        <w:numPr>
          <w:ilvl w:val="0"/>
          <w:numId w:val="31"/>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all’apertura dei plichi pervenuti regolarmente entro il termine di scadenza della gara, previa verifica della loro integrità;</w:t>
      </w:r>
    </w:p>
    <w:p w:rsidR="0059333A" w:rsidRPr="005B6A72" w:rsidRDefault="0059333A" w:rsidP="00027C9A">
      <w:pPr>
        <w:pStyle w:val="Paragrafoelenco"/>
        <w:numPr>
          <w:ilvl w:val="0"/>
          <w:numId w:val="31"/>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alla constatazione delle buste contenute nel plico;</w:t>
      </w:r>
    </w:p>
    <w:p w:rsidR="0059333A" w:rsidRPr="005B6A72" w:rsidRDefault="0059333A" w:rsidP="00027C9A">
      <w:pPr>
        <w:pStyle w:val="Paragrafoelenco"/>
        <w:numPr>
          <w:ilvl w:val="0"/>
          <w:numId w:val="31"/>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all’apertura delle buste “A” di tutte le offerte ammesse;</w:t>
      </w:r>
    </w:p>
    <w:p w:rsidR="0059333A" w:rsidRPr="005B6A72" w:rsidRDefault="0059333A" w:rsidP="00027C9A">
      <w:pPr>
        <w:pStyle w:val="Paragrafoelenco"/>
        <w:numPr>
          <w:ilvl w:val="0"/>
          <w:numId w:val="31"/>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 verificare la correttezza formale della documentazione contenuta nella predetta busta “A”;</w:t>
      </w:r>
    </w:p>
    <w:p w:rsidR="0059333A" w:rsidRPr="005B6A72" w:rsidRDefault="0059333A" w:rsidP="00027C9A">
      <w:pPr>
        <w:pStyle w:val="Paragrafoelenco"/>
        <w:numPr>
          <w:ilvl w:val="0"/>
          <w:numId w:val="31"/>
        </w:numPr>
        <w:suppressAutoHyphens w:val="0"/>
        <w:autoSpaceDE w:val="0"/>
        <w:autoSpaceDN w:val="0"/>
        <w:adjustRightInd w:val="0"/>
        <w:spacing w:after="0" w:line="240" w:lineRule="auto"/>
        <w:ind w:left="284" w:hanging="284"/>
        <w:contextualSpacing/>
        <w:rPr>
          <w:rFonts w:ascii="Verdana" w:hAnsi="Verdana"/>
          <w:color w:val="000000"/>
          <w:sz w:val="22"/>
          <w:szCs w:val="22"/>
          <w:lang w:val="it-IT"/>
        </w:rPr>
      </w:pPr>
      <w:r w:rsidRPr="005B6A72">
        <w:rPr>
          <w:rFonts w:ascii="Verdana" w:hAnsi="Verdana"/>
          <w:color w:val="000000"/>
          <w:sz w:val="22"/>
          <w:szCs w:val="22"/>
          <w:lang w:val="it-IT"/>
        </w:rPr>
        <w:t>a verificare che non vi siano forme di divieto a partecipare previste dal D.Lgs. n. 163/2006.</w:t>
      </w:r>
    </w:p>
    <w:p w:rsidR="0059333A" w:rsidRPr="005B6A72" w:rsidRDefault="0059333A" w:rsidP="005B6A72">
      <w:pPr>
        <w:pStyle w:val="Paragrafoelenco"/>
        <w:autoSpaceDE w:val="0"/>
        <w:autoSpaceDN w:val="0"/>
        <w:adjustRightInd w:val="0"/>
        <w:spacing w:after="0" w:line="240" w:lineRule="auto"/>
        <w:ind w:left="284"/>
        <w:rPr>
          <w:rFonts w:ascii="Verdana" w:hAnsi="Verdana"/>
          <w:color w:val="000000"/>
          <w:sz w:val="22"/>
          <w:szCs w:val="22"/>
          <w:lang w:val="it-IT"/>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color w:val="000000"/>
          <w:sz w:val="22"/>
          <w:szCs w:val="22"/>
        </w:rPr>
        <w:t xml:space="preserve">La Stazione Appaltante escluderà dalla gara i concorrenti per i quali accerta che le relative offerte sono imputabili ad unico centro decisionale, sulla base di univoci elementi. </w:t>
      </w:r>
      <w:r w:rsidRPr="005B6A72">
        <w:rPr>
          <w:rFonts w:ascii="Verdana" w:hAnsi="Verdana"/>
          <w:b/>
          <w:bCs/>
          <w:color w:val="000000"/>
          <w:sz w:val="22"/>
          <w:szCs w:val="22"/>
        </w:rPr>
        <w:t>La</w:t>
      </w:r>
      <w:r w:rsidRPr="005B6A72">
        <w:rPr>
          <w:rFonts w:ascii="Verdana" w:hAnsi="Verdana"/>
          <w:color w:val="000000"/>
          <w:sz w:val="22"/>
          <w:szCs w:val="22"/>
        </w:rPr>
        <w:t xml:space="preserve"> </w:t>
      </w:r>
      <w:r w:rsidRPr="005B6A72">
        <w:rPr>
          <w:rFonts w:ascii="Verdana" w:hAnsi="Verdana"/>
          <w:b/>
          <w:bCs/>
          <w:color w:val="000000"/>
          <w:sz w:val="22"/>
          <w:szCs w:val="22"/>
        </w:rPr>
        <w:t>verifica e la eventuale esclusione saranno disposte dopo l’apertura delle buste</w:t>
      </w:r>
      <w:r w:rsidRPr="005B6A72">
        <w:rPr>
          <w:rFonts w:ascii="Verdana" w:hAnsi="Verdana"/>
          <w:color w:val="000000"/>
          <w:sz w:val="22"/>
          <w:szCs w:val="22"/>
        </w:rPr>
        <w:t xml:space="preserve"> </w:t>
      </w:r>
      <w:r w:rsidRPr="005B6A72">
        <w:rPr>
          <w:rFonts w:ascii="Verdana" w:hAnsi="Verdana"/>
          <w:b/>
          <w:bCs/>
          <w:color w:val="000000"/>
          <w:sz w:val="22"/>
          <w:szCs w:val="22"/>
        </w:rPr>
        <w:t>economiche.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i/>
          <w:iCs/>
          <w:color w:val="000000"/>
          <w:sz w:val="22"/>
          <w:szCs w:val="22"/>
        </w:rPr>
      </w:pPr>
      <w:r w:rsidRPr="005B6A72">
        <w:rPr>
          <w:rFonts w:ascii="Verdana" w:hAnsi="Verdana"/>
          <w:i/>
          <w:iCs/>
          <w:color w:val="000000"/>
          <w:sz w:val="22"/>
          <w:szCs w:val="22"/>
        </w:rPr>
        <w:t>Alle sedute pubbliche della Commissione potranno assistere i titolari e/o gli incaricati degli operatori economici concorrenti, purché muniti di apposita delega, con allegata fotocopia di un documento di identificazione con fotografia del legale rappresentante del concorrente medesimo. L’accesso e la permanenza del rappresentante dell’operatore economico concorrente nei locali ove si procederà alle operazioni di gara sono subordinati all’esibizione dell’originale del proprio documento di identità. Al fine di consentire al personale della Regione Puglia di procedere alla sua identificazione, l’incaricato dell’operatore economico concorrente dovrà presentarsi almeno quindici minuti prima dell’orario fissato per la seduta aperta al pubblico.</w:t>
      </w:r>
    </w:p>
    <w:p w:rsidR="0059333A" w:rsidRPr="005B6A72" w:rsidRDefault="0059333A" w:rsidP="005B6A72">
      <w:pPr>
        <w:autoSpaceDE w:val="0"/>
        <w:autoSpaceDN w:val="0"/>
        <w:adjustRightInd w:val="0"/>
        <w:jc w:val="both"/>
        <w:rPr>
          <w:rFonts w:ascii="Verdana" w:hAnsi="Verdana"/>
          <w:i/>
          <w:i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 Commissione, nel corso dell’esame del contenuto dei documenti delle buste “A”, in caso di irregolarità formali, non compromettenti la par condicio fra i concorrenti e nell’interesse della Regione Puglia, si riserva di richiedere ai concorrenti, a mezzo di </w:t>
      </w:r>
      <w:r w:rsidRPr="005B6A72">
        <w:rPr>
          <w:rFonts w:ascii="Verdana" w:hAnsi="Verdana"/>
          <w:color w:val="000000"/>
          <w:sz w:val="22"/>
          <w:szCs w:val="22"/>
        </w:rPr>
        <w:lastRenderedPageBreak/>
        <w:t>opportuna comunicazione scritta, anche solo a mezzo fax, di completare o chiarire la documentazione presentata, conformemente a quanto previsto dall’art.46 del D.Lgs. n. 163/2006.</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Prima di procedere all’apertura delle buste contenenti le offerte economiche, la Commissione, in seduta pubblica, procederà, a termini dell’art. 48, comma 1 del D.Lgs. n. 163/2006, al sorteggio di un numero di concorrenti, pari al 10% delle offerte ammesse, arrotondato all’unità superiore, ai quali chiederà, a mezzo fax, di comprovare, entro dieci giorni dalla data della richiesta medesima, il possesso dei requisiti di capacità economico finanziaria e tecnico-professionale, richiesti nel presente disciplinare, presentando la documentazione ivi indicata.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Commissione giudicatrice procederà, in una o più sedute riservate, alla verifica della documentazione ex art. 48 del D.Lgs. n. 163/2006.</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Si ribadisce, inoltre, che i concorrenti, che non dovessero presentare entro il prescritto termine di dieci giorni, la documentazione richiesta saranno:</w:t>
      </w:r>
    </w:p>
    <w:p w:rsidR="0059333A" w:rsidRPr="005B6A72" w:rsidRDefault="0059333A" w:rsidP="00027C9A">
      <w:pPr>
        <w:pStyle w:val="Paragrafoelenco"/>
        <w:numPr>
          <w:ilvl w:val="0"/>
          <w:numId w:val="32"/>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esclusi dalle successive fasi di gara con escussione, da parte della Stazione Appaltante, della cauzione provvisoria;</w:t>
      </w:r>
    </w:p>
    <w:p w:rsidR="0059333A" w:rsidRPr="005B6A72" w:rsidRDefault="0059333A" w:rsidP="00027C9A">
      <w:pPr>
        <w:pStyle w:val="Paragrafoelenco"/>
        <w:numPr>
          <w:ilvl w:val="0"/>
          <w:numId w:val="32"/>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segnalati all’Autorità di Vigilanza sui Contratti Pubblici.</w:t>
      </w:r>
    </w:p>
    <w:p w:rsidR="0059333A" w:rsidRPr="005B6A72" w:rsidRDefault="0059333A" w:rsidP="005B6A72">
      <w:pPr>
        <w:pStyle w:val="Paragrafoelenco"/>
        <w:autoSpaceDE w:val="0"/>
        <w:autoSpaceDN w:val="0"/>
        <w:adjustRightInd w:val="0"/>
        <w:spacing w:after="0" w:line="240" w:lineRule="auto"/>
        <w:ind w:left="426"/>
        <w:rPr>
          <w:rFonts w:ascii="Verdana" w:hAnsi="Verdana"/>
          <w:color w:val="000000"/>
          <w:sz w:val="22"/>
          <w:szCs w:val="22"/>
          <w:lang w:val="it-IT"/>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Ferma restando l’esclusione, la Commissione procederà, in ogni caso, all’esame della documentazione pervenuta oltre i termini prescritti, al fine di verificare la veridicità delle dichiarazioni rese; in tal caso la Stazione Appaltante comunicherà all’Autorità di Vigilanza sui Contratti Pubblici l’esito della suddetta verifica.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L’eventuale prova di dichiarazioni mendaci comporterà:</w:t>
      </w:r>
    </w:p>
    <w:p w:rsidR="0059333A" w:rsidRPr="005B6A72" w:rsidRDefault="0059333A" w:rsidP="00027C9A">
      <w:pPr>
        <w:pStyle w:val="Paragrafoelenco"/>
        <w:numPr>
          <w:ilvl w:val="0"/>
          <w:numId w:val="33"/>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l’esclusione dalla gara con escussione, da parte di questa Amministrazione, della cauzione provvisoria;</w:t>
      </w:r>
    </w:p>
    <w:p w:rsidR="0059333A" w:rsidRPr="005B6A72" w:rsidRDefault="0059333A" w:rsidP="00027C9A">
      <w:pPr>
        <w:pStyle w:val="Paragrafoelenco"/>
        <w:numPr>
          <w:ilvl w:val="0"/>
          <w:numId w:val="33"/>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la segnalazione alla competente Autorità Giudiziaria e all’Autorità di Vigilanza sui Contratti Pubblici.</w:t>
      </w:r>
    </w:p>
    <w:p w:rsidR="0059333A" w:rsidRPr="005B6A72" w:rsidRDefault="0059333A" w:rsidP="005B6A72">
      <w:pPr>
        <w:pStyle w:val="Paragrafoelenco"/>
        <w:autoSpaceDE w:val="0"/>
        <w:autoSpaceDN w:val="0"/>
        <w:adjustRightInd w:val="0"/>
        <w:spacing w:after="0" w:line="240" w:lineRule="auto"/>
        <w:ind w:left="426"/>
        <w:rPr>
          <w:rFonts w:ascii="Verdana" w:hAnsi="Verdana"/>
          <w:color w:val="000000"/>
          <w:sz w:val="22"/>
          <w:szCs w:val="22"/>
          <w:lang w:val="it-IT"/>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Di seguito la Commissione, in seduta pubblica, di cui sarà dato avviso, a mezzo fax o, in caso di mancata ricezione, a mezzo telegramma, a tutti i concorrenti ammessi, darà atto della ricezione e del conseguente esito della verifica del possesso dei requisiti ex art. 48, comma 1, del D.Lgs. n. 163/2006; nella stessa seduta pubblica la Commissione provvederà all’apertura delle buste “B” dei concorrenti ammessi a partecipare alle successive fasi di gara, al fine di accertare la presenza dei </w:t>
      </w:r>
      <w:r w:rsidRPr="005B6A72">
        <w:rPr>
          <w:rFonts w:ascii="Verdana" w:hAnsi="Verdana"/>
          <w:color w:val="000000"/>
          <w:sz w:val="22"/>
          <w:szCs w:val="22"/>
        </w:rPr>
        <w:lastRenderedPageBreak/>
        <w:t>documenti prescritti dal disciplinare di gara . Le buste “B” delle offerte precedentemente escluse saranno accantonate e non saranno aperte.</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una o più sedute riservate, la Commissione procederà alla valutazione delle offerte tecniche dei concorrenti ammessi secondo i criteri di valutazione stabiliti dal presente disciplinare, attribuendo i relativi punteggi.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Commissione giudicatrice, per l’attribuzione dei punteggi relativi ai   criteri di natura qualitativa di cui ai punti 1,2,3 della tabella sopra riportata, terrà conto della relazione tra giudizio qualitativo di valutazione e i coefficienti di seguito specificati, che dovranno essere moltiplicati per il corrispondente punteggio massimo stabilito per ciascun criterio di valutazione:</w:t>
      </w:r>
    </w:p>
    <w:p w:rsidR="0059333A" w:rsidRPr="005B6A72" w:rsidRDefault="007A1A54" w:rsidP="005B6A72">
      <w:pPr>
        <w:autoSpaceDE w:val="0"/>
        <w:autoSpaceDN w:val="0"/>
        <w:adjustRightInd w:val="0"/>
        <w:jc w:val="both"/>
        <w:rPr>
          <w:rFonts w:ascii="Verdana" w:hAnsi="Verdana"/>
          <w:color w:val="000000"/>
          <w:sz w:val="22"/>
          <w:szCs w:val="22"/>
        </w:rPr>
      </w:pPr>
      <w:r w:rsidRPr="007A1A54">
        <w:rPr>
          <w:noProof/>
        </w:rPr>
        <w:pict>
          <v:shape id="Immagine 1" o:spid="_x0000_s1027" type="#_x0000_t75" style="position:absolute;left:0;text-align:left;margin-left:111.8pt;margin-top:14.4pt;width:191.25pt;height:81.6pt;z-index:-1;visibility:visible">
            <v:imagedata r:id="rId10" o:title=""/>
            <w10:wrap type="square"/>
          </v:shape>
        </w:pic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p>
    <w:p w:rsidR="0059333A"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seduta pubblica, di cui sarà dato avviso, a mezzo fax o, in caso di mancata ricezione, a mezzo telegramma, a tutti i concorrenti ammessi, la Commissione procederà:</w:t>
      </w:r>
    </w:p>
    <w:p w:rsidR="0059333A" w:rsidRPr="005B6A72" w:rsidRDefault="0059333A" w:rsidP="00027C9A">
      <w:pPr>
        <w:pStyle w:val="Paragrafoelenco"/>
        <w:numPr>
          <w:ilvl w:val="0"/>
          <w:numId w:val="34"/>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alla comunicazione dell’esito della valutazione delle offerte tecniche;</w:t>
      </w:r>
    </w:p>
    <w:p w:rsidR="0059333A" w:rsidRPr="005B6A72" w:rsidRDefault="0059333A" w:rsidP="00027C9A">
      <w:pPr>
        <w:pStyle w:val="Paragrafoelenco"/>
        <w:numPr>
          <w:ilvl w:val="0"/>
          <w:numId w:val="34"/>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all’apertura delle buste “C” e alla lettura delle offerte economiche presentate; le buste “C” delle offerte precedentemente escluse saranno accantonate e non saranno aperte.</w:t>
      </w:r>
    </w:p>
    <w:p w:rsidR="0059333A" w:rsidRPr="005B6A72" w:rsidRDefault="0059333A" w:rsidP="005B6A72">
      <w:pPr>
        <w:pStyle w:val="Paragrafoelenco"/>
        <w:autoSpaceDE w:val="0"/>
        <w:autoSpaceDN w:val="0"/>
        <w:adjustRightInd w:val="0"/>
        <w:spacing w:after="0" w:line="240" w:lineRule="auto"/>
        <w:ind w:left="426"/>
        <w:rPr>
          <w:rFonts w:ascii="Verdana" w:hAnsi="Verdana"/>
          <w:color w:val="000000"/>
          <w:sz w:val="22"/>
          <w:szCs w:val="22"/>
          <w:lang w:val="it-IT"/>
        </w:rPr>
      </w:pPr>
    </w:p>
    <w:p w:rsidR="0059333A" w:rsidRPr="005B6A72" w:rsidRDefault="0059333A" w:rsidP="005B6A72">
      <w:pPr>
        <w:pStyle w:val="Paragrafoelenco"/>
        <w:autoSpaceDE w:val="0"/>
        <w:autoSpaceDN w:val="0"/>
        <w:adjustRightInd w:val="0"/>
        <w:spacing w:after="0" w:line="240" w:lineRule="auto"/>
        <w:ind w:left="0"/>
        <w:rPr>
          <w:rFonts w:ascii="Verdana" w:hAnsi="Verdana"/>
          <w:color w:val="000000"/>
          <w:sz w:val="22"/>
          <w:szCs w:val="22"/>
          <w:lang w:val="it-IT"/>
        </w:rPr>
      </w:pPr>
      <w:r w:rsidRPr="005B6A72">
        <w:rPr>
          <w:rFonts w:ascii="Verdana" w:hAnsi="Verdana"/>
          <w:color w:val="000000"/>
          <w:sz w:val="22"/>
          <w:szCs w:val="22"/>
          <w:lang w:val="it-IT"/>
        </w:rPr>
        <w:t>La Commissione, successivamente, procederà come in precedenza dettagliato a determinare la graduatoria finale, con aggiudicazione provvisoria a favore del concorrente che ha conseguito il punteggio più elevato, qualora non sia stata rilevata l’anomalia dell’offerta.</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Qualora sia rilevata l’anomalia dell’offerta, la verifica sarà effettuata, dalla stessa Commissione Giudicatrice, nelle forme e con il procedimento di cui agli artt. 86, 87 e 88 del D.Lgs. n. 163/2006.</w:t>
      </w:r>
    </w:p>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Ove più concorrenti si collochino ex aequo, si procederà, in seduta pubblica, in conformità a quanto previsto dall’articolo 77, comma 2, del R.D. n. 827/1924. </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Redatta la graduatoria finale e proclamato l’aggiudicatario provvisorio, la Commissione Giudicatrice trasmetterà tutti gli atti di gara alla Stazione Appaltante.</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La Stazione Appaltante, effettuati gli adempimenti di competenza sulla regolarità dell’aggiudicazione, procederà quindi:</w:t>
      </w:r>
    </w:p>
    <w:p w:rsidR="0059333A" w:rsidRPr="005B6A72" w:rsidRDefault="0059333A" w:rsidP="00027C9A">
      <w:pPr>
        <w:pStyle w:val="Paragrafoelenco"/>
        <w:numPr>
          <w:ilvl w:val="0"/>
          <w:numId w:val="35"/>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ad approvare la graduatoria e l’aggiudicazione provvisoria a termini dell’art. 12 del D.Lgs. n. 163/2006;</w:t>
      </w:r>
    </w:p>
    <w:p w:rsidR="0059333A" w:rsidRPr="005B6A72" w:rsidRDefault="0059333A" w:rsidP="00027C9A">
      <w:pPr>
        <w:pStyle w:val="Paragrafoelenco"/>
        <w:numPr>
          <w:ilvl w:val="0"/>
          <w:numId w:val="35"/>
        </w:numPr>
        <w:suppressAutoHyphens w:val="0"/>
        <w:autoSpaceDE w:val="0"/>
        <w:autoSpaceDN w:val="0"/>
        <w:adjustRightInd w:val="0"/>
        <w:spacing w:after="0" w:line="240" w:lineRule="auto"/>
        <w:ind w:left="426"/>
        <w:contextualSpacing/>
        <w:rPr>
          <w:rFonts w:ascii="Verdana" w:hAnsi="Verdana"/>
          <w:color w:val="000000"/>
          <w:sz w:val="22"/>
          <w:szCs w:val="22"/>
          <w:lang w:val="it-IT"/>
        </w:rPr>
      </w:pPr>
      <w:r w:rsidRPr="005B6A72">
        <w:rPr>
          <w:rFonts w:ascii="Verdana" w:hAnsi="Verdana"/>
          <w:color w:val="000000"/>
          <w:sz w:val="22"/>
          <w:szCs w:val="22"/>
          <w:lang w:val="it-IT"/>
        </w:rPr>
        <w:t>a verificare il possesso dei requisiti ex art. 48 co.2 del D.Lgs. n. 163/06 dei concorrenti classificatisi al primo e secondo nella graduatoria finale;</w:t>
      </w:r>
    </w:p>
    <w:p w:rsidR="0059333A" w:rsidRPr="005B6A72" w:rsidRDefault="0059333A" w:rsidP="00027C9A">
      <w:pPr>
        <w:pStyle w:val="Paragrafoelenco"/>
        <w:numPr>
          <w:ilvl w:val="0"/>
          <w:numId w:val="35"/>
        </w:numPr>
        <w:suppressAutoHyphens w:val="0"/>
        <w:autoSpaceDE w:val="0"/>
        <w:autoSpaceDN w:val="0"/>
        <w:adjustRightInd w:val="0"/>
        <w:spacing w:after="0" w:line="240" w:lineRule="auto"/>
        <w:ind w:left="426"/>
        <w:contextualSpacing/>
        <w:rPr>
          <w:rFonts w:ascii="Verdana" w:hAnsi="Verdana"/>
          <w:color w:val="000000"/>
          <w:sz w:val="22"/>
          <w:szCs w:val="22"/>
        </w:rPr>
      </w:pPr>
      <w:r w:rsidRPr="005B6A72">
        <w:rPr>
          <w:rFonts w:ascii="Verdana" w:hAnsi="Verdana"/>
          <w:color w:val="000000"/>
          <w:sz w:val="22"/>
          <w:szCs w:val="22"/>
        </w:rPr>
        <w:t>ad aggiudicare definitivamente l’appalto.</w:t>
      </w:r>
    </w:p>
    <w:p w:rsidR="0059333A" w:rsidRPr="005B6A72" w:rsidRDefault="0059333A" w:rsidP="005B6A72">
      <w:pPr>
        <w:pStyle w:val="Paragrafoelenco"/>
        <w:autoSpaceDE w:val="0"/>
        <w:autoSpaceDN w:val="0"/>
        <w:adjustRightInd w:val="0"/>
        <w:spacing w:after="0" w:line="240" w:lineRule="auto"/>
        <w:ind w:left="426"/>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L’aggiudicazione definitiva diventerà efficace, previa verifica ex art. 48 co.2 del D.Lgs. n. 163/06 del possesso dei requisiti dei concorrenti classificatisi al primo e secondo nella graduatoria finale, a termini dell’art.11 co. 8 del citato decreto.</w:t>
      </w:r>
    </w:p>
    <w:p w:rsidR="0059333A" w:rsidRDefault="0059333A" w:rsidP="005B6A72">
      <w:pPr>
        <w:autoSpaceDE w:val="0"/>
        <w:autoSpaceDN w:val="0"/>
        <w:adjustRightInd w:val="0"/>
        <w:rPr>
          <w:rFonts w:ascii="Verdana" w:hAnsi="Verdana"/>
          <w:color w:val="000000"/>
          <w:sz w:val="22"/>
          <w:szCs w:val="22"/>
        </w:rPr>
      </w:pPr>
    </w:p>
    <w:p w:rsidR="0059333A" w:rsidRPr="005B6A72" w:rsidRDefault="0059333A" w:rsidP="002B490B">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Stazione Appaltante provvederà a comunicare l’avvenuta aggiudicazione definitiva nei termini e con le modalità dell’articolo 79, comma 5, del D.Lgs. n. 163/2006.</w:t>
      </w:r>
    </w:p>
    <w:p w:rsidR="0059333A" w:rsidRPr="005B6A72" w:rsidRDefault="0059333A" w:rsidP="005B6A72">
      <w:pPr>
        <w:autoSpaceDE w:val="0"/>
        <w:autoSpaceDN w:val="0"/>
        <w:adjustRightInd w:val="0"/>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Stazione Appaltante, anche per il tramite della Commissione giudicatrice, si riserva la facoltà di verificare, tra le altre, in qualsiasi momento successivo all’ammissione dei concorrenti, la regolarità delle dichiarazioni/documentazioni rese in gara dagli operatori economici partecipanti alla gara adottando gli opportuni provvedimenti consequenziali. Si riserva, altresì, la facoltà di non ammettere alla gara i concorrenti che dovessero risultare iscritti nel casellario informatico dell’Autorità di Vigilanza dei Contratti Pubblici ovvero in situazioni che comportino l’interdizione dalle gare con le pubbliche amministrazioni. La Stazione Appaltante si riserva infine la facoltà di verificare nel suo complesso, attraverso controlli a campione, la moralità e la capacità economica e finanziaria e/o tecnica e professionale del concorrente (qualunque sia la forma di partecipazione alla gara) e di escluderlo dalla gara qualora non ritenuto moralmente e professionalmente adeguato. Si provvederà, di conseguenza, alle opportune segnalazioni alle Autorità.</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10. SUBAPPALTO</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Il subappalto è ammesso in conformità all’art. 118 del D.Lgs. n. 163/2006. </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L’operatore economico concorrente dovrà indicare nell’offerta i servizi che intende</w:t>
      </w:r>
    </w:p>
    <w:p w:rsidR="0059333A" w:rsidRPr="005B6A72" w:rsidRDefault="0059333A" w:rsidP="005B6A72">
      <w:pPr>
        <w:autoSpaceDE w:val="0"/>
        <w:autoSpaceDN w:val="0"/>
        <w:adjustRightInd w:val="0"/>
        <w:ind w:firstLine="720"/>
        <w:jc w:val="both"/>
        <w:rPr>
          <w:rFonts w:ascii="Verdana" w:hAnsi="Verdana"/>
          <w:color w:val="000000"/>
          <w:sz w:val="22"/>
          <w:szCs w:val="22"/>
        </w:rPr>
      </w:pPr>
      <w:r w:rsidRPr="005B6A72">
        <w:rPr>
          <w:rFonts w:ascii="Verdana" w:hAnsi="Verdana"/>
          <w:color w:val="000000"/>
          <w:sz w:val="22"/>
          <w:szCs w:val="22"/>
        </w:rPr>
        <w:t>eventualmente subappaltare ed i soggetti di cui avvalersi.</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Le imprese individuate in sede di offerta quali subappaltatrici, dovranno corrispondere a quelle contrattualizzate dall’Aggiudicatario.</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L’Aggiudicatario si impegna a depositare presso la sede dell’Amministrazione contraente almeno venti giorni prima dell’inizio dell’esecuzione delle attività oggetto del subappalto, la copia autentica del contratto di subappalto. Con il deposito del citato contratto l’Impresa Aggiudicataria dovrà trasmettere, altresì, la certificazione attestante il possesso da parte del subappaltatore dei requisiti soggettivi previsti dalla documentazione di gara nonché la certificazione comprovante il possesso dei requisiti richiesti dalla vigente normativa, per lo svolgimento delle attività allo stesso affidate. In caso di mancato deposito di taluno dei suindicati documenti nel termine previsto, l’Amministrazione contraente avrà facoltà di risolvere il contratto salvo il diritto al risarcimento del danno.</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 Ditta aggiudicataria dovrà dichiarare di aver accertato che non sussistono nei confronti del subappaltatore alcuno dei divieti di cui all’art.10 della L. n°575/1965 e s.m.i. </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subappalto non comporta alcuna modificazione agli obblighi e agli oneri dell’aggiudicatario che rimane unico e solo responsabile nei confronti della Regione Puglia delle prestazioni subappaltate, come pure rimane esclusivo responsabile nei confronti dei subappaltatori e dei terzi affidatari. Pertanto l’aggiudicatario con la stipula del contratto, assume ogni responsabilità, civile e penale, in relazione ai danni che dovessero derivare all’Amministrazione contraente o a terzi per fatti comunque imputabili ai soggetti cui saranno affidate le attività connesse con la fornitura e la manutenzione delle attrezzature e mezzi da fornire.</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L’Aggiudicatario si obbliga a manlevare e tenere indenne l’Amministrazione contraente da qualsivoglia pretesa di terzi per fatti e colpe imputabili al subappaltatore o ai suoi ausiliari.</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 L’Aggiudicatario si obbliga a risolvere tempestivamente il contratto di subappalto, qualora durante l’esecuzione dello stesso vengano accertati dall’Amministrazione contraente inadempimenti della ditta affidataria in subappalto; in tal caso l’Impresa non avrà diritto ad alcun indennizzo da parte dell’Amministrazione contraente né al differimento dei termini di esecuzione del Contratto.</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L’Aggiudicatario si obbliga, ai sensi dell’art.118 comma 3 del d.lgs. 163/2006, a trasmettere all’Amministrazione contraente entro 20(venti) giorni dalla data di ciascun pagamento effettuato nei suoi confronti, copia delle fatture quietanzate relative ai pagamenti da essa corrisposte al subappaltatore con l’indicazione delle ritenute di garanzia effettuate. Qualora l’aggiudicatario non trasmetta le fatture quietanzate del subappaltatore entro il predetto termine, la stazione appaltante sospenderà il successivo pagamento. </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Si precisa che le prestazioni affidate in subappalto non possono formare oggetto di ulteriore subappalto.</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 subappaltatori dovranno mantenere per tutta la durata del contratto, i requisiti richiesti dal Bando e dal Disciplinare di Gara.</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caso di inadempimento da parte della ditta aggiudicataria agli obblighi di cui ai precedenti commi, l’Amministrazione contraente avrà la facoltà di risolvere il contratto, salvo il diritto al risarcimento del danno.</w:t>
      </w:r>
    </w:p>
    <w:p w:rsidR="0059333A" w:rsidRPr="005B6A72" w:rsidRDefault="0059333A" w:rsidP="00027C9A">
      <w:pPr>
        <w:numPr>
          <w:ilvl w:val="0"/>
          <w:numId w:val="42"/>
        </w:num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subappalto dovrà essere autorizzato dalla Regione Puglia, con specifico provvedimento, previo:</w:t>
      </w:r>
    </w:p>
    <w:p w:rsidR="0059333A" w:rsidRPr="005B6A72" w:rsidRDefault="0059333A" w:rsidP="00027C9A">
      <w:pPr>
        <w:pStyle w:val="Paragrafoelenco"/>
        <w:numPr>
          <w:ilvl w:val="0"/>
          <w:numId w:val="36"/>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deposito della copia autentica del contratto di subappalto con allegata la dichiarazione ex art. 118, comma 8, del D.Lgs. n. 163/2006 circa la sussistenza o meno di eventuali forme di collegamento o controllo tra l’affidatario e il subappaltatore;</w:t>
      </w:r>
    </w:p>
    <w:p w:rsidR="0059333A" w:rsidRPr="005B6A72" w:rsidRDefault="0059333A" w:rsidP="00027C9A">
      <w:pPr>
        <w:pStyle w:val="Paragrafoelenco"/>
        <w:numPr>
          <w:ilvl w:val="0"/>
          <w:numId w:val="36"/>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verifica del possesso in capo alla subappaltatrice dei medesimi requisiti di carattere morale indicati nel presente disciplinare (cause ostative di cui all’art. 38 del D.Lgs. n.163/2006).</w:t>
      </w:r>
    </w:p>
    <w:p w:rsidR="0059333A" w:rsidRPr="005B6A72" w:rsidRDefault="0059333A" w:rsidP="005B6A72">
      <w:pPr>
        <w:pStyle w:val="Paragrafoelenco"/>
        <w:autoSpaceDE w:val="0"/>
        <w:autoSpaceDN w:val="0"/>
        <w:adjustRightInd w:val="0"/>
        <w:spacing w:after="0" w:line="240" w:lineRule="auto"/>
        <w:rPr>
          <w:rFonts w:ascii="Verdana" w:hAnsi="Verdana"/>
          <w:color w:val="000000"/>
          <w:sz w:val="22"/>
          <w:szCs w:val="22"/>
          <w:lang w:val="it-IT"/>
        </w:rPr>
      </w:pP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11. STIPULA DEL CONTRATTO</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stipula del contratto è subordinata alla presentazione, da parte del soggetto definitivamente aggiudicatario:</w:t>
      </w:r>
    </w:p>
    <w:p w:rsidR="0059333A" w:rsidRPr="005B6A72" w:rsidRDefault="0059333A" w:rsidP="00027C9A">
      <w:pPr>
        <w:pStyle w:val="Paragrafoelenco"/>
        <w:numPr>
          <w:ilvl w:val="0"/>
          <w:numId w:val="37"/>
        </w:numPr>
        <w:suppressAutoHyphens w:val="0"/>
        <w:autoSpaceDE w:val="0"/>
        <w:autoSpaceDN w:val="0"/>
        <w:adjustRightInd w:val="0"/>
        <w:spacing w:after="0" w:line="240" w:lineRule="auto"/>
        <w:contextualSpacing/>
        <w:rPr>
          <w:rFonts w:ascii="Verdana" w:hAnsi="Verdana"/>
          <w:color w:val="000000"/>
          <w:sz w:val="22"/>
          <w:szCs w:val="22"/>
        </w:rPr>
      </w:pPr>
      <w:r w:rsidRPr="005B6A72">
        <w:rPr>
          <w:rFonts w:ascii="Verdana" w:hAnsi="Verdana"/>
          <w:color w:val="000000"/>
          <w:sz w:val="22"/>
          <w:szCs w:val="22"/>
          <w:lang w:val="it-IT"/>
        </w:rPr>
        <w:t xml:space="preserve">della cauzione definitiva, costituita con le modalità di cui all’art. 113 del D.Lgs. n. </w:t>
      </w:r>
      <w:r w:rsidRPr="005B6A72">
        <w:rPr>
          <w:rFonts w:ascii="Verdana" w:hAnsi="Verdana"/>
          <w:i/>
          <w:iCs/>
          <w:color w:val="000000"/>
          <w:sz w:val="22"/>
          <w:szCs w:val="22"/>
          <w:lang w:val="it-IT"/>
        </w:rPr>
        <w:t xml:space="preserve"> </w:t>
      </w:r>
      <w:r w:rsidRPr="005B6A72">
        <w:rPr>
          <w:rFonts w:ascii="Verdana" w:hAnsi="Verdana"/>
          <w:color w:val="000000"/>
          <w:sz w:val="22"/>
          <w:szCs w:val="22"/>
        </w:rPr>
        <w:t>163/2006;</w:t>
      </w:r>
    </w:p>
    <w:p w:rsidR="0059333A" w:rsidRPr="005B6A72" w:rsidRDefault="0059333A" w:rsidP="00027C9A">
      <w:pPr>
        <w:pStyle w:val="Paragrafoelenco"/>
        <w:numPr>
          <w:ilvl w:val="0"/>
          <w:numId w:val="37"/>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della documentazione utile ai fini dell’accertamento previsto dalle norme antimafia;</w:t>
      </w:r>
    </w:p>
    <w:p w:rsidR="0059333A" w:rsidRPr="005B6A72" w:rsidRDefault="0059333A" w:rsidP="00027C9A">
      <w:pPr>
        <w:pStyle w:val="Paragrafoelenco"/>
        <w:numPr>
          <w:ilvl w:val="0"/>
          <w:numId w:val="37"/>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del deposito delle spese contrattuali consistenti in marche da bollo e un originale del mod. F23 relativo alla prova del versamento dell’imposta di registro.</w:t>
      </w:r>
    </w:p>
    <w:p w:rsidR="0059333A" w:rsidRPr="005B6A72" w:rsidRDefault="0059333A" w:rsidP="005B6A72">
      <w:pPr>
        <w:pStyle w:val="Paragrafoelenco"/>
        <w:autoSpaceDE w:val="0"/>
        <w:autoSpaceDN w:val="0"/>
        <w:adjustRightInd w:val="0"/>
        <w:spacing w:after="0" w:line="240" w:lineRule="auto"/>
        <w:rPr>
          <w:rFonts w:ascii="Verdana" w:hAnsi="Verdana"/>
          <w:color w:val="000000"/>
          <w:sz w:val="22"/>
          <w:szCs w:val="22"/>
          <w:lang w:val="it-IT"/>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Con l’aggiudicatario definitivo verrà stipulato un Contratto conformemente allo schema allegato al presente disciplinare di gara, del quale faranno parte la Proposta Tecnica e l’Offerta Economica oltre ai Capitolati d’oneri, allorché non materialmente allegati.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Qualora l’Impresa aggiudicataria non produca la documentazione richiesta ovvero non risulti</w:t>
      </w:r>
      <w:r w:rsidR="00903633">
        <w:rPr>
          <w:rFonts w:ascii="Verdana" w:hAnsi="Verdana"/>
          <w:color w:val="000000"/>
          <w:sz w:val="22"/>
          <w:szCs w:val="22"/>
        </w:rPr>
        <w:t xml:space="preserve"> </w:t>
      </w:r>
      <w:r w:rsidRPr="005B6A72">
        <w:rPr>
          <w:rFonts w:ascii="Verdana" w:hAnsi="Verdana"/>
          <w:color w:val="000000"/>
          <w:sz w:val="22"/>
          <w:szCs w:val="22"/>
        </w:rPr>
        <w:t>in possesso dei requisiti dichiarati all’atto della presentazione dell’offerta, la Stazione Appaltante procederà all’aggiudicazione della gara al secondo classificato, rivalendosi in ogni caso sulla cauzione prestata a garanzia dell’offerta dall’inadempiente.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Nel caso in cui anche per il secondo classificato non sia possibile concludere l’iter procedurale per la stipulazione del Contratto, per le fattispecie precedentemente indicate, la Stazione Appaltante procederà all’aggiudicazione della gara al terzo classificato, rivalendosi in ogni caso sulla cauzione prestata a garanzia dell’offerta dall’inadempiente. Questa procedura sarà reiterata fino al completo esaurimento delle graduatoria finale.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Contratto sarà stipulato nei termini di cui all’art. 10, commi 9 e 10, del D.Lgs. n. 163/2006. Resta fermo il disposto dei commi 10-bis e 10-ter dell’articolo da ultimo citato.</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Della stipula del Contratto sarà data comunicazione nei termini e con le modalità di cui all’art.79, comma 5, del D.Lgs. n. 163/2006.</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12. VALIDITÀ DELL'OFFERTA</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L'offerta presentata è irrevocabile, impegnativa e valida per almeno 180 giorni naturali consecutivi a far data dal giorno fissato come scadenza per la presentazione della stessa.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13. COMUNICAZIONI</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Gli operatori economici che partecipano alla gara sono tenuti, ai sensi dell’art. 79, comma 5- quinquies, del D.Lgs. n. 163/2006, ad indicare, nella dichiarazione di cui alla lett.A.1 dell’art. 5.1 del presente disciplinare, il numero di fax, oltre che il domicilio eletto, al quale la Stazione Appaltante invierà le comunicazioni inerenti la presente procedura.</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14. GARANZIE</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La ditta appaltatrice si assume la piena incondizionata responsabilità per quanto attiene ai difetti di costruzione e del perfetto funzionamento di tutti i mezzi, allestimenti ed attrezzature, nonché per eventuali controversie che potrebbero insorgere per la proposta e l’impiego di metodi, dispositivi e materiali coperti da brevetto, per l’utilizzo di software e con il personale impiegato, a qualunque titolo, nei lavori appaltati, in materia di lavoro e sicurezza nel lavoro, restando esplicitamente inteso che l’accettazione da parte dell’Amministrazione dell’offerta non esonera in alcun modo l’appaltatore dalla sua responsabilità fino al termine del </w:t>
      </w:r>
      <w:r w:rsidRPr="005B6A72">
        <w:rPr>
          <w:rFonts w:ascii="Verdana" w:hAnsi="Verdana"/>
          <w:color w:val="000000"/>
          <w:sz w:val="22"/>
          <w:szCs w:val="22"/>
        </w:rPr>
        <w:lastRenderedPageBreak/>
        <w:t>periodo di garanzia per qualunque inconveniente che dovesse verificarsi ai mezzi, allestimenti ed attrezzature fornite.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L’appaltatore, nell’accettare l’appalto di cui trattasi dichiara che nel prezzo dell’offerta, sono compresi tutti i diritti e le eventuali indennità per l’utilizzo di software e per l’impiego di metodi, dispositivi e materiali coperti da brevetto.</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15. RISERVE DELLA STAZIONE APPALTANTE</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La stazione appaltante si riserva il diritto di:</w:t>
      </w:r>
    </w:p>
    <w:p w:rsidR="0059333A" w:rsidRPr="005B6A72" w:rsidRDefault="0059333A" w:rsidP="00027C9A">
      <w:pPr>
        <w:pStyle w:val="Paragrafoelenco"/>
        <w:numPr>
          <w:ilvl w:val="0"/>
          <w:numId w:val="38"/>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 xml:space="preserve"> non procedere all’aggiudicazione se nessuna offerta risulti conveniente o idonea in relazione all’oggetto contrattuale, in conformità a quanto previsto dall’art. 81, comma 3, del D.Lgs. n. 163/2006;</w:t>
      </w:r>
    </w:p>
    <w:p w:rsidR="0059333A" w:rsidRPr="005B6A72" w:rsidRDefault="0059333A" w:rsidP="00027C9A">
      <w:pPr>
        <w:pStyle w:val="Paragrafoelenco"/>
        <w:numPr>
          <w:ilvl w:val="0"/>
          <w:numId w:val="38"/>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procedere all’aggiudicazione anche in presenza di una sola offerta valida;</w:t>
      </w:r>
    </w:p>
    <w:p w:rsidR="0059333A" w:rsidRPr="005B6A72" w:rsidRDefault="0059333A" w:rsidP="00027C9A">
      <w:pPr>
        <w:pStyle w:val="Paragrafoelenco"/>
        <w:numPr>
          <w:ilvl w:val="0"/>
          <w:numId w:val="38"/>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sospendere, reindire o non aggiudicare la gara motivatamente;</w:t>
      </w:r>
    </w:p>
    <w:p w:rsidR="0059333A" w:rsidRPr="005B6A72" w:rsidRDefault="0059333A" w:rsidP="00027C9A">
      <w:pPr>
        <w:pStyle w:val="Paragrafoelenco"/>
        <w:numPr>
          <w:ilvl w:val="0"/>
          <w:numId w:val="38"/>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non stipulare motivatamente il contratto anche qualora sia intervenuta in precedenza l’aggiudicazione.</w:t>
      </w:r>
    </w:p>
    <w:p w:rsidR="0059333A" w:rsidRPr="005B6A72" w:rsidRDefault="0059333A" w:rsidP="005B6A72">
      <w:pPr>
        <w:pStyle w:val="Paragrafoelenco"/>
        <w:autoSpaceDE w:val="0"/>
        <w:autoSpaceDN w:val="0"/>
        <w:adjustRightInd w:val="0"/>
        <w:spacing w:after="0" w:line="240" w:lineRule="auto"/>
        <w:rPr>
          <w:rFonts w:ascii="Verdana" w:hAnsi="Verdana"/>
          <w:color w:val="000000"/>
          <w:sz w:val="22"/>
          <w:szCs w:val="22"/>
          <w:lang w:val="it-IT"/>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16. CONTROVERSIE</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L’Organo Giurisdizionale competente per le procedure di ricorso è il Tribunale Amministrativo Regionale per la Puglia – Piazza Massari – Bari.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17. CLAUSOLA FINALE</w:t>
      </w: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color w:val="000000"/>
          <w:sz w:val="22"/>
          <w:szCs w:val="22"/>
        </w:rPr>
        <w:t>La partecipazione alla gara comporta la piena e incondizionata accettazione di tutte le disposizioni contenute nella documentazione di gara, nel Capitolato d’oneri, nello schema di contratto , nel bando di gara e nel presente Disciplinare, unitamente ai relativi allegati.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Per quanto non espressamente previsto nel presente Disciplinare, si applicano tutte le norme vigenti in materia di contratti pubblici e quelle del codice civile in quanto applicabili.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18. RISERVATEZZA DELLE INFORMAZIONI</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Per la presentazione dell’offerta, nonché per la stipula del contratto, è richiesto ai concorrenti di fornire dati ed informazioni, anche sotto forma documentale, che rientrano nell’ambito di applicazione della legge n.196/2003 (“legge sulla privacy”). Ai sensi e per gli effetti della citata normativa, alla Regione Puglia compete l’obbligo di fornire alcune informazioni riguardanti il loro utilizzo.</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u w:val="single"/>
        </w:rPr>
      </w:pPr>
      <w:r w:rsidRPr="005B6A72">
        <w:rPr>
          <w:rFonts w:ascii="Verdana" w:hAnsi="Verdana"/>
          <w:color w:val="000000"/>
          <w:sz w:val="22"/>
          <w:szCs w:val="22"/>
          <w:u w:val="single"/>
        </w:rPr>
        <w:t>Finalità del trattamento.</w:t>
      </w:r>
    </w:p>
    <w:p w:rsidR="0059333A" w:rsidRPr="005B6A72" w:rsidRDefault="0059333A" w:rsidP="005B6A72">
      <w:pPr>
        <w:autoSpaceDE w:val="0"/>
        <w:autoSpaceDN w:val="0"/>
        <w:adjustRightInd w:val="0"/>
        <w:jc w:val="both"/>
        <w:rPr>
          <w:rFonts w:ascii="Verdana" w:hAnsi="Verdana"/>
          <w:color w:val="000000"/>
          <w:sz w:val="22"/>
          <w:szCs w:val="22"/>
          <w:u w:val="single"/>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In relazione alle finalità del trattamento dei dati forniti si precisa che:</w:t>
      </w:r>
    </w:p>
    <w:p w:rsidR="0059333A" w:rsidRPr="005B6A72" w:rsidRDefault="0059333A" w:rsidP="00027C9A">
      <w:pPr>
        <w:pStyle w:val="Paragrafoelenco"/>
        <w:numPr>
          <w:ilvl w:val="0"/>
          <w:numId w:val="3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dati inseriti nelle buste “A”, “B”, “C” e, eventualmente, “D” vengono acquisiti ai fini della partecipazione ed in particolare ai fini della effettuazione della verifica dei requisiti di carattere generale, di idoneità professionale, di capacità economica-finanziaria e tecnico professionale del concorrente all’esecuzione della fornitura nonché dell’aggiudicazione e, per quanto riguarda la normativa antimafia, in adempimento di precisi obblighi di legge;</w:t>
      </w:r>
    </w:p>
    <w:p w:rsidR="0059333A" w:rsidRPr="005B6A72" w:rsidRDefault="0059333A" w:rsidP="00027C9A">
      <w:pPr>
        <w:pStyle w:val="Paragrafoelenco"/>
        <w:numPr>
          <w:ilvl w:val="0"/>
          <w:numId w:val="39"/>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i dati da fornire da parte del concorrente aggiudicatario vengono acquisiti ai fini della stipula e dell’esecuzione del contratto, ivi compresi gli adempimenti contabili ed il pagamento del corrispettivo contrattuale.</w:t>
      </w:r>
    </w:p>
    <w:p w:rsidR="0059333A" w:rsidRPr="005B6A72" w:rsidRDefault="0059333A" w:rsidP="005B6A72">
      <w:pPr>
        <w:pStyle w:val="Paragrafoelenco"/>
        <w:autoSpaceDE w:val="0"/>
        <w:autoSpaceDN w:val="0"/>
        <w:adjustRightInd w:val="0"/>
        <w:spacing w:after="0" w:line="240" w:lineRule="auto"/>
        <w:rPr>
          <w:rFonts w:ascii="Verdana" w:hAnsi="Verdana"/>
          <w:color w:val="000000"/>
          <w:sz w:val="22"/>
          <w:szCs w:val="22"/>
          <w:lang w:val="it-IT"/>
        </w:rPr>
      </w:pPr>
    </w:p>
    <w:p w:rsidR="0059333A" w:rsidRPr="005B6A72" w:rsidRDefault="0059333A" w:rsidP="005B6A72">
      <w:pPr>
        <w:pStyle w:val="Paragrafoelenco"/>
        <w:autoSpaceDE w:val="0"/>
        <w:autoSpaceDN w:val="0"/>
        <w:adjustRightInd w:val="0"/>
        <w:spacing w:after="0" w:line="240" w:lineRule="auto"/>
        <w:rPr>
          <w:rFonts w:ascii="Verdana" w:hAnsi="Verdana"/>
          <w:color w:val="000000"/>
          <w:sz w:val="22"/>
          <w:szCs w:val="22"/>
          <w:lang w:val="it-IT"/>
        </w:rPr>
      </w:pPr>
    </w:p>
    <w:p w:rsidR="0059333A" w:rsidRPr="005B6A72" w:rsidRDefault="0059333A" w:rsidP="005B6A72">
      <w:pPr>
        <w:autoSpaceDE w:val="0"/>
        <w:autoSpaceDN w:val="0"/>
        <w:adjustRightInd w:val="0"/>
        <w:jc w:val="both"/>
        <w:rPr>
          <w:rFonts w:ascii="Verdana" w:hAnsi="Verdana"/>
          <w:color w:val="000000"/>
          <w:sz w:val="22"/>
          <w:szCs w:val="22"/>
          <w:u w:val="single"/>
        </w:rPr>
      </w:pPr>
      <w:r w:rsidRPr="005B6A72">
        <w:rPr>
          <w:rFonts w:ascii="Verdana" w:hAnsi="Verdana"/>
          <w:color w:val="000000"/>
          <w:sz w:val="22"/>
          <w:szCs w:val="22"/>
          <w:u w:val="single"/>
        </w:rPr>
        <w:t>Dati sensibili.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Di norma i dati forniti dai concorrenti e dall’aggiudicatario non rientrano tra i dati classificabili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come “sensibili”, ai sensi della citata legge.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u w:val="single"/>
        </w:rPr>
      </w:pPr>
      <w:r w:rsidRPr="005B6A72">
        <w:rPr>
          <w:rFonts w:ascii="Verdana" w:hAnsi="Verdana"/>
          <w:color w:val="000000"/>
          <w:sz w:val="22"/>
          <w:szCs w:val="22"/>
          <w:u w:val="single"/>
        </w:rPr>
        <w:t>Modalità del trattamento dei dati.</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Il trattamento dei dati verrà effettuato in modo da garantire la sicurezza e la riservatezza e potrà essere attuato mediante strumenti manuali, informatici e telematici idonei a memorizzarli, gestirli e trasmetterli. Tali dati potranno essere anche abbinati a quelli di altri soggetti in base a criteri qualitativi, quantitativi e temporali di volta in volta individuati.</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u w:val="single"/>
        </w:rPr>
        <w:t>Categorie di soggetti ai quali i dati possono essere comunicati</w:t>
      </w:r>
      <w:r w:rsidRPr="005B6A72">
        <w:rPr>
          <w:rFonts w:ascii="Verdana" w:hAnsi="Verdana"/>
          <w:color w:val="000000"/>
          <w:sz w:val="22"/>
          <w:szCs w:val="22"/>
        </w:rPr>
        <w:t>.</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I dati inseriti nelle buste “A”, “B”, “C” e, eventualmente, “D” potranno essere comunicati a:</w:t>
      </w:r>
    </w:p>
    <w:p w:rsidR="0059333A" w:rsidRPr="005B6A72" w:rsidRDefault="0059333A" w:rsidP="00027C9A">
      <w:pPr>
        <w:pStyle w:val="Paragrafoelenco"/>
        <w:numPr>
          <w:ilvl w:val="0"/>
          <w:numId w:val="4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soggetti esterni, i cui nominativi sono a disposizione degli interessati, facenti parte delle Commissioni di aggiudicazione ;</w:t>
      </w:r>
    </w:p>
    <w:p w:rsidR="0059333A" w:rsidRPr="005B6A72" w:rsidRDefault="0059333A" w:rsidP="00027C9A">
      <w:pPr>
        <w:pStyle w:val="Paragrafoelenco"/>
        <w:numPr>
          <w:ilvl w:val="0"/>
          <w:numId w:val="40"/>
        </w:numPr>
        <w:suppressAutoHyphens w:val="0"/>
        <w:autoSpaceDE w:val="0"/>
        <w:autoSpaceDN w:val="0"/>
        <w:adjustRightInd w:val="0"/>
        <w:spacing w:after="0" w:line="240" w:lineRule="auto"/>
        <w:contextualSpacing/>
        <w:rPr>
          <w:rFonts w:ascii="Verdana" w:hAnsi="Verdana"/>
          <w:color w:val="000000"/>
          <w:sz w:val="22"/>
          <w:szCs w:val="22"/>
          <w:lang w:val="it-IT"/>
        </w:rPr>
      </w:pPr>
      <w:r w:rsidRPr="005B6A72">
        <w:rPr>
          <w:rFonts w:ascii="Verdana" w:hAnsi="Verdana"/>
          <w:color w:val="000000"/>
          <w:sz w:val="22"/>
          <w:szCs w:val="22"/>
          <w:lang w:val="it-IT"/>
        </w:rPr>
        <w:t>altri concorrenti che facciano richiesta di accesso ai documenti di gara nei limiti consentiti ai sensi della legge n.241/1990.</w:t>
      </w:r>
    </w:p>
    <w:p w:rsidR="0059333A" w:rsidRPr="005B6A72" w:rsidRDefault="0059333A" w:rsidP="005B6A72">
      <w:pPr>
        <w:pStyle w:val="Paragrafoelenco"/>
        <w:autoSpaceDE w:val="0"/>
        <w:autoSpaceDN w:val="0"/>
        <w:adjustRightInd w:val="0"/>
        <w:spacing w:after="0" w:line="240" w:lineRule="auto"/>
        <w:rPr>
          <w:rFonts w:ascii="Verdana" w:hAnsi="Verdana"/>
          <w:color w:val="000000"/>
          <w:sz w:val="22"/>
          <w:szCs w:val="22"/>
          <w:lang w:val="it-IT"/>
        </w:rPr>
      </w:pPr>
    </w:p>
    <w:p w:rsidR="0059333A" w:rsidRPr="005B6A72" w:rsidRDefault="0059333A" w:rsidP="005B6A72">
      <w:pPr>
        <w:autoSpaceDE w:val="0"/>
        <w:autoSpaceDN w:val="0"/>
        <w:adjustRightInd w:val="0"/>
        <w:jc w:val="both"/>
        <w:rPr>
          <w:rFonts w:ascii="Verdana" w:hAnsi="Verdana"/>
          <w:color w:val="000000"/>
          <w:sz w:val="22"/>
          <w:szCs w:val="22"/>
          <w:u w:val="single"/>
        </w:rPr>
      </w:pPr>
      <w:r w:rsidRPr="005B6A72">
        <w:rPr>
          <w:rFonts w:ascii="Verdana" w:hAnsi="Verdana"/>
          <w:color w:val="000000"/>
          <w:sz w:val="22"/>
          <w:szCs w:val="22"/>
          <w:u w:val="single"/>
        </w:rPr>
        <w:t>Diritti del concorrente interessato.</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Relativamente ai suddetti dati, al concorrente, in qualità di interessato, vengono riconosciuti i diritti di cui alla citata legge n. 196/2003.</w:t>
      </w: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lastRenderedPageBreak/>
        <w:t>Acquisite le suddette informazioni, ai sensi della legge n. 196/2003, con la presentazione dell’offerta e la sottoscrizione del contratto, il concorrente acconsente espressamente al trattamento dei dati personali secondo le modalità indicate precedentemente.</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jc w:val="both"/>
        <w:rPr>
          <w:rFonts w:ascii="Verdana" w:hAnsi="Verdana"/>
          <w:b/>
          <w:bCs/>
          <w:color w:val="000000"/>
          <w:sz w:val="22"/>
          <w:szCs w:val="22"/>
        </w:rPr>
      </w:pPr>
      <w:r w:rsidRPr="005B6A72">
        <w:rPr>
          <w:rFonts w:ascii="Verdana" w:hAnsi="Verdana"/>
          <w:b/>
          <w:bCs/>
          <w:color w:val="000000"/>
          <w:sz w:val="22"/>
          <w:szCs w:val="22"/>
        </w:rPr>
        <w:t>19. ACCESSO AGLI ATTI</w:t>
      </w:r>
    </w:p>
    <w:p w:rsidR="0059333A" w:rsidRPr="005B6A72" w:rsidRDefault="0059333A" w:rsidP="005B6A72">
      <w:pPr>
        <w:autoSpaceDE w:val="0"/>
        <w:autoSpaceDN w:val="0"/>
        <w:adjustRightInd w:val="0"/>
        <w:jc w:val="both"/>
        <w:rPr>
          <w:rFonts w:ascii="Verdana" w:hAnsi="Verdana"/>
          <w:b/>
          <w:bCs/>
          <w:color w:val="000000"/>
          <w:sz w:val="22"/>
          <w:szCs w:val="22"/>
        </w:rPr>
      </w:pPr>
    </w:p>
    <w:p w:rsidR="0059333A" w:rsidRPr="005B6A72" w:rsidRDefault="0059333A" w:rsidP="005B6A72">
      <w:pPr>
        <w:autoSpaceDE w:val="0"/>
        <w:autoSpaceDN w:val="0"/>
        <w:adjustRightInd w:val="0"/>
        <w:jc w:val="both"/>
        <w:rPr>
          <w:rFonts w:ascii="Verdana" w:hAnsi="Verdana"/>
          <w:color w:val="000000"/>
          <w:sz w:val="22"/>
          <w:szCs w:val="22"/>
        </w:rPr>
      </w:pPr>
      <w:r w:rsidRPr="005B6A72">
        <w:rPr>
          <w:rFonts w:ascii="Verdana" w:hAnsi="Verdana"/>
          <w:color w:val="000000"/>
          <w:sz w:val="22"/>
          <w:szCs w:val="22"/>
        </w:rPr>
        <w:t xml:space="preserve">I concorrenti potranno, ai sensi di quanto meglio espresso dal combinato disposto della Legge n. 241/1990 e s.m.i. e del D.Lgs. n. 163/06 e s.m.i. , esercitare il diritto di accesso agli atti di gara. Al tal riguardo </w:t>
      </w:r>
      <w:r w:rsidRPr="005B6A72">
        <w:rPr>
          <w:rFonts w:ascii="Verdana" w:hAnsi="Verdana"/>
          <w:b/>
          <w:bCs/>
          <w:color w:val="000000"/>
          <w:sz w:val="22"/>
          <w:szCs w:val="22"/>
        </w:rPr>
        <w:t>i concorrenti sono invitati a comunicare, già al</w:t>
      </w:r>
      <w:r w:rsidRPr="005B6A72">
        <w:rPr>
          <w:rFonts w:ascii="Verdana" w:hAnsi="Verdana"/>
          <w:color w:val="000000"/>
          <w:sz w:val="22"/>
          <w:szCs w:val="22"/>
        </w:rPr>
        <w:t xml:space="preserve"> </w:t>
      </w:r>
      <w:r w:rsidRPr="005B6A72">
        <w:rPr>
          <w:rFonts w:ascii="Verdana" w:hAnsi="Verdana"/>
          <w:b/>
          <w:bCs/>
          <w:color w:val="000000"/>
          <w:sz w:val="22"/>
          <w:szCs w:val="22"/>
        </w:rPr>
        <w:t>momento della presentazione dell’offerta, eventuali atti per i quali vietano</w:t>
      </w:r>
      <w:r w:rsidRPr="005B6A72">
        <w:rPr>
          <w:rFonts w:ascii="Verdana" w:hAnsi="Verdana"/>
          <w:color w:val="000000"/>
          <w:sz w:val="22"/>
          <w:szCs w:val="22"/>
        </w:rPr>
        <w:t xml:space="preserve"> </w:t>
      </w:r>
      <w:r w:rsidRPr="005B6A72">
        <w:rPr>
          <w:rFonts w:ascii="Verdana" w:hAnsi="Verdana"/>
          <w:b/>
          <w:bCs/>
          <w:color w:val="000000"/>
          <w:sz w:val="22"/>
          <w:szCs w:val="22"/>
        </w:rPr>
        <w:t>l’accesso fornendo la relativa motivazione</w:t>
      </w:r>
      <w:r w:rsidRPr="005B6A72">
        <w:rPr>
          <w:rFonts w:ascii="Verdana" w:hAnsi="Verdana"/>
          <w:color w:val="000000"/>
          <w:sz w:val="22"/>
          <w:szCs w:val="22"/>
        </w:rPr>
        <w:t>. La Stazione Appaltante procederà ai sensi dell’art. 3 del D.P.R. n. 184/2006.</w:t>
      </w:r>
    </w:p>
    <w:p w:rsidR="0059333A" w:rsidRPr="005B6A72" w:rsidRDefault="0059333A" w:rsidP="005B6A72">
      <w:pPr>
        <w:autoSpaceDE w:val="0"/>
        <w:autoSpaceDN w:val="0"/>
        <w:adjustRightInd w:val="0"/>
        <w:jc w:val="both"/>
        <w:rPr>
          <w:rFonts w:ascii="Verdana" w:hAnsi="Verdana"/>
          <w:color w:val="000000"/>
          <w:sz w:val="22"/>
          <w:szCs w:val="22"/>
        </w:rPr>
      </w:pP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20. ALLEGATI</w:t>
      </w:r>
    </w:p>
    <w:p w:rsidR="0059333A" w:rsidRPr="005B6A72" w:rsidRDefault="0059333A" w:rsidP="005B6A72">
      <w:pPr>
        <w:autoSpaceDE w:val="0"/>
        <w:autoSpaceDN w:val="0"/>
        <w:adjustRightInd w:val="0"/>
        <w:rPr>
          <w:rFonts w:ascii="Verdana" w:hAnsi="Verdana"/>
          <w:b/>
          <w:bCs/>
          <w:color w:val="000000"/>
          <w:sz w:val="22"/>
          <w:szCs w:val="22"/>
        </w:rPr>
      </w:pPr>
    </w:p>
    <w:p w:rsidR="0059333A" w:rsidRPr="005B6A72" w:rsidRDefault="0059333A" w:rsidP="005B6A72">
      <w:pPr>
        <w:autoSpaceDE w:val="0"/>
        <w:autoSpaceDN w:val="0"/>
        <w:adjustRightInd w:val="0"/>
        <w:rPr>
          <w:rFonts w:ascii="Verdana" w:hAnsi="Verdana"/>
          <w:color w:val="000000"/>
          <w:sz w:val="22"/>
          <w:szCs w:val="22"/>
        </w:rPr>
      </w:pPr>
      <w:r w:rsidRPr="005B6A72">
        <w:rPr>
          <w:rFonts w:ascii="Verdana" w:hAnsi="Verdana"/>
          <w:color w:val="000000"/>
          <w:sz w:val="22"/>
          <w:szCs w:val="22"/>
        </w:rPr>
        <w:t>I seguenti allegati sono parte integrante del presente disciplinare di gara:</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Allegato 1: fac-simile di istanza di partecipazione e dichiarazione unica</w:t>
      </w:r>
    </w:p>
    <w:p w:rsidR="0059333A" w:rsidRPr="005B6A72" w:rsidRDefault="0059333A" w:rsidP="005B6A72">
      <w:pPr>
        <w:autoSpaceDE w:val="0"/>
        <w:autoSpaceDN w:val="0"/>
        <w:adjustRightInd w:val="0"/>
        <w:ind w:left="1560" w:hanging="1560"/>
        <w:rPr>
          <w:rFonts w:ascii="Verdana" w:hAnsi="Verdana"/>
          <w:b/>
          <w:bCs/>
          <w:color w:val="000000"/>
          <w:sz w:val="22"/>
          <w:szCs w:val="22"/>
        </w:rPr>
      </w:pPr>
      <w:r w:rsidRPr="005B6A72">
        <w:rPr>
          <w:rFonts w:ascii="Verdana" w:hAnsi="Verdana"/>
          <w:b/>
          <w:bCs/>
          <w:color w:val="000000"/>
          <w:sz w:val="22"/>
          <w:szCs w:val="22"/>
        </w:rPr>
        <w:t>Allegato 1bis: fac-simile dichiarazione ex art. 38, comma 1, lettere b), c) e m-ter) del D.Lgs. n. 163/2006</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Allegato 2: modello GAP</w:t>
      </w:r>
    </w:p>
    <w:p w:rsidR="0059333A" w:rsidRPr="005B6A72" w:rsidRDefault="0059333A" w:rsidP="005B6A72">
      <w:pPr>
        <w:autoSpaceDE w:val="0"/>
        <w:autoSpaceDN w:val="0"/>
        <w:adjustRightInd w:val="0"/>
        <w:rPr>
          <w:rFonts w:ascii="Verdana" w:hAnsi="Verdana"/>
          <w:b/>
          <w:bCs/>
          <w:color w:val="000000"/>
          <w:sz w:val="22"/>
          <w:szCs w:val="22"/>
        </w:rPr>
      </w:pPr>
      <w:r w:rsidRPr="005B6A72">
        <w:rPr>
          <w:rFonts w:ascii="Verdana" w:hAnsi="Verdana"/>
          <w:b/>
          <w:bCs/>
          <w:color w:val="000000"/>
          <w:sz w:val="22"/>
          <w:szCs w:val="22"/>
        </w:rPr>
        <w:t>Allegato 3: fac-simile offerta economica</w:t>
      </w:r>
    </w:p>
    <w:p w:rsidR="0059333A" w:rsidRPr="005B6A72" w:rsidRDefault="0059333A" w:rsidP="002B6E7B">
      <w:pPr>
        <w:rPr>
          <w:rStyle w:val="FontStyle79"/>
          <w:rFonts w:ascii="Verdana" w:hAnsi="Verdana" w:cs="Times New Roman"/>
          <w:sz w:val="22"/>
          <w:szCs w:val="22"/>
        </w:rPr>
      </w:pPr>
    </w:p>
    <w:sectPr w:rsidR="0059333A" w:rsidRPr="005B6A72" w:rsidSect="00A23FB1">
      <w:headerReference w:type="default" r:id="rId11"/>
      <w:footerReference w:type="even" r:id="rId12"/>
      <w:footerReference w:type="default" r:id="rId13"/>
      <w:headerReference w:type="first" r:id="rId14"/>
      <w:footerReference w:type="first" r:id="rId15"/>
      <w:pgSz w:w="12240" w:h="15840"/>
      <w:pgMar w:top="2127" w:right="1406" w:bottom="2127" w:left="1400" w:header="709" w:footer="27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610" w:rsidRDefault="00867610">
      <w:r>
        <w:separator/>
      </w:r>
    </w:p>
  </w:endnote>
  <w:endnote w:type="continuationSeparator" w:id="0">
    <w:p w:rsidR="00867610" w:rsidRDefault="008676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Palatino">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33A" w:rsidRDefault="007A1A54">
    <w:pPr>
      <w:pStyle w:val="Pidipagina"/>
      <w:framePr w:wrap="around" w:vAnchor="text" w:hAnchor="margin" w:xAlign="center" w:y="1"/>
      <w:rPr>
        <w:rStyle w:val="Numeropagina"/>
      </w:rPr>
    </w:pPr>
    <w:r>
      <w:rPr>
        <w:rStyle w:val="Numeropagina"/>
      </w:rPr>
      <w:fldChar w:fldCharType="begin"/>
    </w:r>
    <w:r w:rsidR="0059333A">
      <w:rPr>
        <w:rStyle w:val="Numeropagina"/>
      </w:rPr>
      <w:instrText xml:space="preserve">PAGE  </w:instrText>
    </w:r>
    <w:r>
      <w:rPr>
        <w:rStyle w:val="Numeropagina"/>
      </w:rPr>
      <w:fldChar w:fldCharType="separate"/>
    </w:r>
    <w:r w:rsidR="0059333A">
      <w:rPr>
        <w:rStyle w:val="Numeropagina"/>
        <w:noProof/>
      </w:rPr>
      <w:t>3</w:t>
    </w:r>
    <w:r>
      <w:rPr>
        <w:rStyle w:val="Numeropagina"/>
      </w:rPr>
      <w:fldChar w:fldCharType="end"/>
    </w:r>
  </w:p>
  <w:p w:rsidR="0059333A" w:rsidRDefault="0059333A">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17" w:type="dxa"/>
      <w:tblInd w:w="-2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6006"/>
      <w:gridCol w:w="1985"/>
      <w:gridCol w:w="2126"/>
    </w:tblGrid>
    <w:tr w:rsidR="0059333A" w:rsidRPr="00C84131" w:rsidTr="00A23FB1">
      <w:trPr>
        <w:trHeight w:val="418"/>
      </w:trPr>
      <w:tc>
        <w:tcPr>
          <w:tcW w:w="6006" w:type="dxa"/>
          <w:tcBorders>
            <w:top w:val="single" w:sz="12" w:space="0" w:color="auto"/>
            <w:left w:val="single" w:sz="6" w:space="0" w:color="auto"/>
            <w:bottom w:val="single" w:sz="12" w:space="0" w:color="auto"/>
          </w:tcBorders>
          <w:vAlign w:val="center"/>
        </w:tcPr>
        <w:p w:rsidR="0059333A" w:rsidRPr="00774BC1" w:rsidRDefault="0059333A" w:rsidP="00F93875">
          <w:pPr>
            <w:rPr>
              <w:rFonts w:ascii="Arial" w:hAnsi="Arial" w:cs="Arial"/>
              <w:i/>
              <w:sz w:val="18"/>
              <w:szCs w:val="18"/>
            </w:rPr>
          </w:pPr>
          <w:r w:rsidRPr="00774BC1">
            <w:rPr>
              <w:rFonts w:ascii="Arial" w:hAnsi="Arial" w:cs="Arial"/>
              <w:sz w:val="18"/>
              <w:szCs w:val="18"/>
            </w:rPr>
            <w:t xml:space="preserve">Nome file: </w:t>
          </w:r>
          <w:r w:rsidR="007A1A54" w:rsidRPr="00774BC1">
            <w:rPr>
              <w:rFonts w:ascii="Arial" w:hAnsi="Arial" w:cs="Arial"/>
              <w:i/>
              <w:sz w:val="18"/>
              <w:szCs w:val="18"/>
            </w:rPr>
            <w:fldChar w:fldCharType="begin"/>
          </w:r>
          <w:r w:rsidRPr="00774BC1">
            <w:rPr>
              <w:rFonts w:ascii="Arial" w:hAnsi="Arial" w:cs="Arial"/>
              <w:i/>
              <w:sz w:val="18"/>
              <w:szCs w:val="18"/>
            </w:rPr>
            <w:instrText xml:space="preserve"> FILENAME </w:instrText>
          </w:r>
          <w:r w:rsidR="007A1A54" w:rsidRPr="00774BC1">
            <w:rPr>
              <w:rFonts w:ascii="Arial" w:hAnsi="Arial" w:cs="Arial"/>
              <w:i/>
              <w:sz w:val="18"/>
              <w:szCs w:val="18"/>
            </w:rPr>
            <w:fldChar w:fldCharType="separate"/>
          </w:r>
          <w:r>
            <w:rPr>
              <w:rFonts w:ascii="Arial" w:hAnsi="Arial" w:cs="Arial"/>
              <w:i/>
              <w:noProof/>
              <w:sz w:val="18"/>
              <w:szCs w:val="18"/>
            </w:rPr>
            <w:t>SAG.SGQ.MOD.08.01 Disciplinare di Gara colonna mobile</w:t>
          </w:r>
          <w:r w:rsidR="007A1A54" w:rsidRPr="00774BC1">
            <w:rPr>
              <w:rFonts w:ascii="Arial" w:hAnsi="Arial" w:cs="Arial"/>
              <w:i/>
              <w:sz w:val="18"/>
              <w:szCs w:val="18"/>
            </w:rPr>
            <w:fldChar w:fldCharType="end"/>
          </w:r>
        </w:p>
      </w:tc>
      <w:tc>
        <w:tcPr>
          <w:tcW w:w="1985" w:type="dxa"/>
          <w:tcBorders>
            <w:top w:val="single" w:sz="12" w:space="0" w:color="auto"/>
            <w:bottom w:val="single" w:sz="12" w:space="0" w:color="auto"/>
          </w:tcBorders>
          <w:vAlign w:val="center"/>
        </w:tcPr>
        <w:p w:rsidR="0059333A" w:rsidRPr="00774BC1" w:rsidRDefault="0059333A" w:rsidP="00F93875">
          <w:pPr>
            <w:rPr>
              <w:rFonts w:ascii="Arial" w:hAnsi="Arial" w:cs="Arial"/>
              <w:sz w:val="18"/>
              <w:szCs w:val="18"/>
            </w:rPr>
          </w:pPr>
          <w:r w:rsidRPr="00774BC1">
            <w:rPr>
              <w:rFonts w:ascii="Arial" w:hAnsi="Arial" w:cs="Arial"/>
              <w:sz w:val="18"/>
              <w:szCs w:val="18"/>
            </w:rPr>
            <w:t>Archivio:</w:t>
          </w:r>
        </w:p>
      </w:tc>
      <w:tc>
        <w:tcPr>
          <w:tcW w:w="2126" w:type="dxa"/>
          <w:tcBorders>
            <w:top w:val="single" w:sz="12" w:space="0" w:color="auto"/>
            <w:bottom w:val="single" w:sz="12" w:space="0" w:color="auto"/>
            <w:right w:val="single" w:sz="6" w:space="0" w:color="auto"/>
          </w:tcBorders>
          <w:vAlign w:val="center"/>
        </w:tcPr>
        <w:p w:rsidR="0059333A" w:rsidRPr="00774BC1" w:rsidRDefault="0059333A" w:rsidP="00F93875">
          <w:pPr>
            <w:ind w:left="567"/>
            <w:rPr>
              <w:rFonts w:ascii="Arial" w:hAnsi="Arial" w:cs="Arial"/>
              <w:sz w:val="18"/>
              <w:szCs w:val="18"/>
            </w:rPr>
          </w:pPr>
          <w:r w:rsidRPr="00774BC1">
            <w:rPr>
              <w:rFonts w:ascii="Arial" w:hAnsi="Arial" w:cs="Arial"/>
              <w:sz w:val="18"/>
              <w:szCs w:val="18"/>
            </w:rPr>
            <w:t>Pag.:</w:t>
          </w:r>
          <w:r w:rsidR="007A1A54" w:rsidRPr="00774BC1">
            <w:rPr>
              <w:rStyle w:val="Numeropagina"/>
              <w:rFonts w:ascii="Arial" w:hAnsi="Arial" w:cs="Arial"/>
              <w:sz w:val="18"/>
              <w:szCs w:val="18"/>
            </w:rPr>
            <w:fldChar w:fldCharType="begin"/>
          </w:r>
          <w:r w:rsidRPr="00774BC1">
            <w:rPr>
              <w:rStyle w:val="Numeropagina"/>
              <w:rFonts w:ascii="Arial" w:hAnsi="Arial" w:cs="Arial"/>
              <w:sz w:val="18"/>
              <w:szCs w:val="18"/>
            </w:rPr>
            <w:instrText xml:space="preserve"> PAGE </w:instrText>
          </w:r>
          <w:r w:rsidR="007A1A54" w:rsidRPr="00774BC1">
            <w:rPr>
              <w:rStyle w:val="Numeropagina"/>
              <w:rFonts w:ascii="Arial" w:hAnsi="Arial" w:cs="Arial"/>
              <w:sz w:val="18"/>
              <w:szCs w:val="18"/>
            </w:rPr>
            <w:fldChar w:fldCharType="separate"/>
          </w:r>
          <w:r w:rsidR="001E0DA0">
            <w:rPr>
              <w:rStyle w:val="Numeropagina"/>
              <w:rFonts w:ascii="Arial" w:hAnsi="Arial" w:cs="Arial"/>
              <w:noProof/>
              <w:sz w:val="18"/>
              <w:szCs w:val="18"/>
            </w:rPr>
            <w:t>8</w:t>
          </w:r>
          <w:r w:rsidR="007A1A54" w:rsidRPr="00774BC1">
            <w:rPr>
              <w:rStyle w:val="Numeropagina"/>
              <w:rFonts w:ascii="Arial" w:hAnsi="Arial" w:cs="Arial"/>
              <w:sz w:val="18"/>
              <w:szCs w:val="18"/>
            </w:rPr>
            <w:fldChar w:fldCharType="end"/>
          </w:r>
          <w:r w:rsidRPr="00774BC1">
            <w:rPr>
              <w:rStyle w:val="Numeropagina"/>
              <w:rFonts w:ascii="Arial" w:hAnsi="Arial" w:cs="Arial"/>
              <w:sz w:val="18"/>
              <w:szCs w:val="18"/>
            </w:rPr>
            <w:t>/</w:t>
          </w:r>
          <w:r w:rsidR="007A1A54" w:rsidRPr="00774BC1">
            <w:rPr>
              <w:rStyle w:val="Numeropagina"/>
              <w:rFonts w:ascii="Arial" w:hAnsi="Arial" w:cs="Arial"/>
              <w:sz w:val="18"/>
              <w:szCs w:val="18"/>
            </w:rPr>
            <w:fldChar w:fldCharType="begin"/>
          </w:r>
          <w:r w:rsidRPr="00774BC1">
            <w:rPr>
              <w:rStyle w:val="Numeropagina"/>
              <w:rFonts w:ascii="Arial" w:hAnsi="Arial" w:cs="Arial"/>
              <w:sz w:val="18"/>
              <w:szCs w:val="18"/>
            </w:rPr>
            <w:instrText xml:space="preserve"> NUMPAGES </w:instrText>
          </w:r>
          <w:r w:rsidR="007A1A54" w:rsidRPr="00774BC1">
            <w:rPr>
              <w:rStyle w:val="Numeropagina"/>
              <w:rFonts w:ascii="Arial" w:hAnsi="Arial" w:cs="Arial"/>
              <w:sz w:val="18"/>
              <w:szCs w:val="18"/>
            </w:rPr>
            <w:fldChar w:fldCharType="separate"/>
          </w:r>
          <w:r w:rsidR="001E0DA0">
            <w:rPr>
              <w:rStyle w:val="Numeropagina"/>
              <w:rFonts w:ascii="Arial" w:hAnsi="Arial" w:cs="Arial"/>
              <w:noProof/>
              <w:sz w:val="18"/>
              <w:szCs w:val="18"/>
            </w:rPr>
            <w:t>35</w:t>
          </w:r>
          <w:r w:rsidR="007A1A54" w:rsidRPr="00774BC1">
            <w:rPr>
              <w:rStyle w:val="Numeropagina"/>
              <w:rFonts w:ascii="Arial" w:hAnsi="Arial" w:cs="Arial"/>
              <w:sz w:val="18"/>
              <w:szCs w:val="18"/>
            </w:rPr>
            <w:fldChar w:fldCharType="end"/>
          </w:r>
        </w:p>
      </w:tc>
    </w:tr>
  </w:tbl>
  <w:p w:rsidR="0059333A" w:rsidRDefault="0059333A">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976"/>
      <w:gridCol w:w="2976"/>
      <w:gridCol w:w="3474"/>
    </w:tblGrid>
    <w:tr w:rsidR="0059333A">
      <w:tc>
        <w:tcPr>
          <w:tcW w:w="2976" w:type="dxa"/>
          <w:tcBorders>
            <w:top w:val="single" w:sz="4" w:space="0" w:color="auto"/>
            <w:bottom w:val="single" w:sz="4" w:space="0" w:color="auto"/>
          </w:tcBorders>
        </w:tcPr>
        <w:p w:rsidR="0059333A" w:rsidRDefault="0059333A">
          <w:pPr>
            <w:pStyle w:val="Pidipagina"/>
            <w:rPr>
              <w:i/>
            </w:rPr>
          </w:pPr>
        </w:p>
      </w:tc>
      <w:tc>
        <w:tcPr>
          <w:tcW w:w="2976" w:type="dxa"/>
          <w:tcBorders>
            <w:top w:val="single" w:sz="4" w:space="0" w:color="auto"/>
            <w:bottom w:val="single" w:sz="4" w:space="0" w:color="auto"/>
          </w:tcBorders>
        </w:tcPr>
        <w:p w:rsidR="0059333A" w:rsidRDefault="0059333A">
          <w:pPr>
            <w:pStyle w:val="Pidipagina"/>
            <w:jc w:val="center"/>
          </w:pPr>
        </w:p>
      </w:tc>
      <w:tc>
        <w:tcPr>
          <w:tcW w:w="3474" w:type="dxa"/>
          <w:tcBorders>
            <w:top w:val="single" w:sz="4" w:space="0" w:color="auto"/>
            <w:bottom w:val="single" w:sz="4" w:space="0" w:color="auto"/>
          </w:tcBorders>
        </w:tcPr>
        <w:p w:rsidR="0059333A" w:rsidRDefault="0059333A">
          <w:pPr>
            <w:pStyle w:val="Pidipagina"/>
            <w:jc w:val="right"/>
            <w:rPr>
              <w:i/>
            </w:rPr>
          </w:pPr>
          <w:r>
            <w:rPr>
              <w:i/>
            </w:rPr>
            <w:t xml:space="preserve">Pag. </w:t>
          </w:r>
          <w:r w:rsidR="007A1A54">
            <w:rPr>
              <w:rStyle w:val="Numeropagina"/>
              <w:i/>
            </w:rPr>
            <w:fldChar w:fldCharType="begin"/>
          </w:r>
          <w:r>
            <w:rPr>
              <w:rStyle w:val="Numeropagina"/>
              <w:i/>
            </w:rPr>
            <w:instrText xml:space="preserve"> PAGE </w:instrText>
          </w:r>
          <w:r w:rsidR="007A1A54">
            <w:rPr>
              <w:rStyle w:val="Numeropagina"/>
              <w:i/>
            </w:rPr>
            <w:fldChar w:fldCharType="separate"/>
          </w:r>
          <w:r>
            <w:rPr>
              <w:rStyle w:val="Numeropagina"/>
              <w:i/>
              <w:noProof/>
            </w:rPr>
            <w:t>3</w:t>
          </w:r>
          <w:r w:rsidR="007A1A54">
            <w:rPr>
              <w:rStyle w:val="Numeropagina"/>
              <w:i/>
            </w:rPr>
            <w:fldChar w:fldCharType="end"/>
          </w:r>
          <w:r>
            <w:rPr>
              <w:rStyle w:val="Numeropagina"/>
              <w:i/>
            </w:rPr>
            <w:t xml:space="preserve"> di </w:t>
          </w:r>
          <w:r w:rsidR="007A1A54">
            <w:rPr>
              <w:rStyle w:val="Numeropagina"/>
              <w:i/>
            </w:rPr>
            <w:fldChar w:fldCharType="begin"/>
          </w:r>
          <w:r>
            <w:rPr>
              <w:rStyle w:val="Numeropagina"/>
              <w:i/>
            </w:rPr>
            <w:instrText xml:space="preserve"> NUMPAGES </w:instrText>
          </w:r>
          <w:r w:rsidR="007A1A54">
            <w:rPr>
              <w:rStyle w:val="Numeropagina"/>
              <w:i/>
            </w:rPr>
            <w:fldChar w:fldCharType="separate"/>
          </w:r>
          <w:r>
            <w:rPr>
              <w:rStyle w:val="Numeropagina"/>
              <w:i/>
              <w:noProof/>
            </w:rPr>
            <w:t>35</w:t>
          </w:r>
          <w:r w:rsidR="007A1A54">
            <w:rPr>
              <w:rStyle w:val="Numeropagina"/>
              <w:i/>
            </w:rPr>
            <w:fldChar w:fldCharType="end"/>
          </w:r>
        </w:p>
      </w:tc>
    </w:tr>
  </w:tbl>
  <w:p w:rsidR="0059333A" w:rsidRDefault="0059333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610" w:rsidRDefault="00867610">
      <w:r>
        <w:separator/>
      </w:r>
    </w:p>
  </w:footnote>
  <w:footnote w:type="continuationSeparator" w:id="0">
    <w:p w:rsidR="00867610" w:rsidRDefault="008676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24" w:type="dxa"/>
      <w:jc w:val="center"/>
      <w:tblInd w:w="17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tblPr>
    <w:tblGrid>
      <w:gridCol w:w="2201"/>
      <w:gridCol w:w="4987"/>
      <w:gridCol w:w="2936"/>
    </w:tblGrid>
    <w:tr w:rsidR="0059333A" w:rsidRPr="001769C0" w:rsidTr="00F93875">
      <w:trPr>
        <w:trHeight w:val="1539"/>
        <w:jc w:val="center"/>
      </w:trPr>
      <w:tc>
        <w:tcPr>
          <w:tcW w:w="1087" w:type="pct"/>
          <w:tcBorders>
            <w:top w:val="single" w:sz="12" w:space="0" w:color="auto"/>
            <w:left w:val="single" w:sz="4" w:space="0" w:color="auto"/>
          </w:tcBorders>
          <w:vAlign w:val="center"/>
        </w:tcPr>
        <w:p w:rsidR="0059333A" w:rsidRPr="001769C0" w:rsidRDefault="007A1A54" w:rsidP="00F93875">
          <w:pPr>
            <w:autoSpaceDE w:val="0"/>
            <w:autoSpaceDN w:val="0"/>
            <w:adjustRightInd w:val="0"/>
            <w:jc w:val="center"/>
            <w:rPr>
              <w:rFonts w:ascii="Arial" w:hAnsi="Arial" w:cs="Arial"/>
              <w:b/>
              <w:bCs/>
              <w:color w:val="3A7CFF"/>
            </w:rPr>
          </w:pPr>
          <w:r w:rsidRPr="007A1A54">
            <w:rPr>
              <w:rFonts w:ascii="Arial" w:hAnsi="Arial" w:cs="Arial"/>
              <w:b/>
              <w:noProof/>
              <w:color w:val="3A7C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3.45pt;height:67.9pt;visibility:visible">
                <v:imagedata r:id="rId1" o:title=""/>
              </v:shape>
            </w:pict>
          </w:r>
        </w:p>
        <w:p w:rsidR="0059333A" w:rsidRPr="001769C0" w:rsidRDefault="0059333A" w:rsidP="00F93875">
          <w:pPr>
            <w:autoSpaceDE w:val="0"/>
            <w:autoSpaceDN w:val="0"/>
            <w:adjustRightInd w:val="0"/>
            <w:jc w:val="center"/>
            <w:rPr>
              <w:rFonts w:ascii="Arial" w:hAnsi="Arial" w:cs="Arial"/>
              <w:b/>
              <w:bCs/>
              <w:sz w:val="18"/>
              <w:szCs w:val="22"/>
            </w:rPr>
          </w:pPr>
          <w:r w:rsidRPr="001769C0">
            <w:rPr>
              <w:rFonts w:ascii="Arial" w:hAnsi="Arial" w:cs="Arial"/>
              <w:b/>
              <w:bCs/>
              <w:sz w:val="18"/>
            </w:rPr>
            <w:t>R</w:t>
          </w:r>
          <w:r w:rsidRPr="001769C0">
            <w:rPr>
              <w:rFonts w:ascii="Arial" w:hAnsi="Arial" w:cs="Arial"/>
              <w:b/>
              <w:bCs/>
              <w:sz w:val="18"/>
              <w:szCs w:val="22"/>
            </w:rPr>
            <w:t xml:space="preserve">EGIONE </w:t>
          </w:r>
          <w:r w:rsidRPr="001769C0">
            <w:rPr>
              <w:rFonts w:ascii="Arial" w:hAnsi="Arial" w:cs="Arial"/>
              <w:b/>
              <w:bCs/>
              <w:sz w:val="18"/>
            </w:rPr>
            <w:t>P</w:t>
          </w:r>
          <w:r w:rsidRPr="001769C0">
            <w:rPr>
              <w:rFonts w:ascii="Arial" w:hAnsi="Arial" w:cs="Arial"/>
              <w:b/>
              <w:bCs/>
              <w:sz w:val="18"/>
              <w:szCs w:val="22"/>
            </w:rPr>
            <w:t>UGLIA</w:t>
          </w:r>
        </w:p>
      </w:tc>
      <w:tc>
        <w:tcPr>
          <w:tcW w:w="3913" w:type="pct"/>
          <w:gridSpan w:val="2"/>
          <w:tcBorders>
            <w:top w:val="single" w:sz="12" w:space="0" w:color="auto"/>
            <w:left w:val="single" w:sz="4" w:space="0" w:color="auto"/>
            <w:right w:val="single" w:sz="6" w:space="0" w:color="auto"/>
          </w:tcBorders>
          <w:vAlign w:val="center"/>
        </w:tcPr>
        <w:p w:rsidR="0059333A" w:rsidRPr="001769C0" w:rsidRDefault="0059333A" w:rsidP="00F93875">
          <w:pPr>
            <w:autoSpaceDE w:val="0"/>
            <w:autoSpaceDN w:val="0"/>
            <w:adjustRightInd w:val="0"/>
            <w:jc w:val="center"/>
            <w:rPr>
              <w:rFonts w:ascii="Arial" w:hAnsi="Arial" w:cs="Arial"/>
              <w:b/>
              <w:bCs/>
            </w:rPr>
          </w:pPr>
        </w:p>
        <w:p w:rsidR="0059333A" w:rsidRPr="001769C0" w:rsidRDefault="0059333A" w:rsidP="00F93875">
          <w:pPr>
            <w:jc w:val="center"/>
            <w:rPr>
              <w:rFonts w:ascii="Arial" w:hAnsi="Arial" w:cs="Arial"/>
              <w:b/>
              <w:bCs/>
              <w:sz w:val="28"/>
              <w:szCs w:val="28"/>
            </w:rPr>
          </w:pPr>
          <w:r w:rsidRPr="001769C0">
            <w:rPr>
              <w:rFonts w:ascii="Arial" w:hAnsi="Arial" w:cs="Arial"/>
              <w:b/>
              <w:bCs/>
              <w:sz w:val="28"/>
              <w:szCs w:val="28"/>
            </w:rPr>
            <w:t>SERVIZIO AFFARI GENERALI</w:t>
          </w:r>
        </w:p>
        <w:p w:rsidR="0059333A" w:rsidRPr="001769C0" w:rsidRDefault="0059333A" w:rsidP="00F93875">
          <w:pPr>
            <w:autoSpaceDE w:val="0"/>
            <w:autoSpaceDN w:val="0"/>
            <w:adjustRightInd w:val="0"/>
            <w:jc w:val="center"/>
            <w:rPr>
              <w:rFonts w:ascii="Arial" w:hAnsi="Arial" w:cs="Arial"/>
              <w:b/>
              <w:bCs/>
            </w:rPr>
          </w:pPr>
        </w:p>
        <w:p w:rsidR="0059333A" w:rsidRPr="001769C0" w:rsidRDefault="0059333A" w:rsidP="00F93875">
          <w:pPr>
            <w:autoSpaceDE w:val="0"/>
            <w:autoSpaceDN w:val="0"/>
            <w:adjustRightInd w:val="0"/>
            <w:jc w:val="center"/>
            <w:rPr>
              <w:rFonts w:ascii="Arial" w:hAnsi="Arial" w:cs="Arial"/>
              <w:b/>
              <w:bCs/>
            </w:rPr>
          </w:pPr>
          <w:r w:rsidRPr="001769C0">
            <w:rPr>
              <w:rFonts w:ascii="Arial" w:hAnsi="Arial" w:cs="Arial"/>
              <w:b/>
              <w:bCs/>
            </w:rPr>
            <w:t>Area organizzazione e riforma dell’amministrazione</w:t>
          </w:r>
        </w:p>
      </w:tc>
    </w:tr>
    <w:tr w:rsidR="0059333A" w:rsidRPr="001769C0" w:rsidTr="00F93875">
      <w:trPr>
        <w:trHeight w:val="324"/>
        <w:jc w:val="center"/>
      </w:trPr>
      <w:tc>
        <w:tcPr>
          <w:tcW w:w="3550" w:type="pct"/>
          <w:gridSpan w:val="2"/>
          <w:tcBorders>
            <w:left w:val="single" w:sz="6" w:space="0" w:color="auto"/>
          </w:tcBorders>
          <w:vAlign w:val="center"/>
        </w:tcPr>
        <w:p w:rsidR="0059333A" w:rsidRPr="001769C0" w:rsidRDefault="0059333A" w:rsidP="00F93875">
          <w:pPr>
            <w:rPr>
              <w:rFonts w:ascii="Arial" w:hAnsi="Arial" w:cs="Arial"/>
              <w:b/>
            </w:rPr>
          </w:pPr>
          <w:r w:rsidRPr="001769C0">
            <w:rPr>
              <w:rFonts w:ascii="Arial" w:hAnsi="Arial" w:cs="Arial"/>
            </w:rPr>
            <w:t xml:space="preserve">Tipo di documento: </w:t>
          </w:r>
          <w:r>
            <w:rPr>
              <w:rFonts w:ascii="Arial" w:hAnsi="Arial" w:cs="Arial"/>
              <w:b/>
            </w:rPr>
            <w:t>Modulo</w:t>
          </w:r>
        </w:p>
      </w:tc>
      <w:tc>
        <w:tcPr>
          <w:tcW w:w="1450" w:type="pct"/>
          <w:tcBorders>
            <w:right w:val="single" w:sz="6" w:space="0" w:color="auto"/>
          </w:tcBorders>
          <w:vAlign w:val="center"/>
        </w:tcPr>
        <w:p w:rsidR="0059333A" w:rsidRPr="001769C0" w:rsidRDefault="0059333A" w:rsidP="001A0513">
          <w:pPr>
            <w:rPr>
              <w:rFonts w:ascii="Arial" w:hAnsi="Arial" w:cs="Arial"/>
              <w:b/>
            </w:rPr>
          </w:pPr>
          <w:r w:rsidRPr="001769C0">
            <w:rPr>
              <w:rFonts w:ascii="Arial" w:hAnsi="Arial" w:cs="Arial"/>
            </w:rPr>
            <w:t>Codice: SAG.SGQ.</w:t>
          </w:r>
          <w:r>
            <w:rPr>
              <w:rFonts w:ascii="Arial" w:hAnsi="Arial" w:cs="Arial"/>
            </w:rPr>
            <w:t>MOD</w:t>
          </w:r>
          <w:r w:rsidRPr="001769C0">
            <w:rPr>
              <w:rFonts w:ascii="Arial" w:hAnsi="Arial" w:cs="Arial"/>
            </w:rPr>
            <w:t>.0</w:t>
          </w:r>
          <w:r>
            <w:rPr>
              <w:rFonts w:ascii="Arial" w:hAnsi="Arial" w:cs="Arial"/>
            </w:rPr>
            <w:t>8.01</w:t>
          </w:r>
        </w:p>
      </w:tc>
    </w:tr>
    <w:tr w:rsidR="0059333A" w:rsidRPr="001769C0" w:rsidTr="00F93875">
      <w:trPr>
        <w:trHeight w:val="70"/>
        <w:jc w:val="center"/>
      </w:trPr>
      <w:tc>
        <w:tcPr>
          <w:tcW w:w="3550" w:type="pct"/>
          <w:gridSpan w:val="2"/>
          <w:tcBorders>
            <w:left w:val="single" w:sz="6" w:space="0" w:color="auto"/>
            <w:bottom w:val="single" w:sz="12" w:space="0" w:color="auto"/>
          </w:tcBorders>
          <w:vAlign w:val="center"/>
        </w:tcPr>
        <w:p w:rsidR="0059333A" w:rsidRPr="001769C0" w:rsidRDefault="0059333A" w:rsidP="00FF1E35">
          <w:pPr>
            <w:rPr>
              <w:rFonts w:ascii="Arial" w:hAnsi="Arial" w:cs="Arial"/>
              <w:b/>
              <w:lang w:val="pt-BR"/>
            </w:rPr>
          </w:pPr>
          <w:r w:rsidRPr="001769C0">
            <w:rPr>
              <w:rFonts w:ascii="Arial" w:hAnsi="Arial" w:cs="Arial"/>
            </w:rPr>
            <w:t>Titolo:</w:t>
          </w:r>
          <w:r w:rsidRPr="001769C0">
            <w:rPr>
              <w:rFonts w:ascii="Arial" w:hAnsi="Arial" w:cs="Arial"/>
              <w:b/>
            </w:rPr>
            <w:t xml:space="preserve"> </w:t>
          </w:r>
          <w:r>
            <w:rPr>
              <w:rFonts w:ascii="Arial" w:hAnsi="Arial" w:cs="Arial"/>
              <w:b/>
            </w:rPr>
            <w:t>Disciplinare di Gara</w:t>
          </w:r>
        </w:p>
      </w:tc>
      <w:tc>
        <w:tcPr>
          <w:tcW w:w="1450" w:type="pct"/>
          <w:tcBorders>
            <w:bottom w:val="single" w:sz="12" w:space="0" w:color="auto"/>
            <w:right w:val="single" w:sz="6" w:space="0" w:color="auto"/>
          </w:tcBorders>
          <w:vAlign w:val="center"/>
        </w:tcPr>
        <w:p w:rsidR="0059333A" w:rsidRPr="001769C0" w:rsidRDefault="0059333A" w:rsidP="00F93875">
          <w:pPr>
            <w:rPr>
              <w:rFonts w:ascii="Arial" w:hAnsi="Arial" w:cs="Arial"/>
              <w:b/>
              <w:lang w:val="pt-BR"/>
            </w:rPr>
          </w:pPr>
          <w:r w:rsidRPr="001769C0">
            <w:rPr>
              <w:rFonts w:ascii="Arial" w:hAnsi="Arial" w:cs="Arial"/>
              <w:lang w:val="pt-BR"/>
            </w:rPr>
            <w:t>Ediz. / Rev.:</w:t>
          </w:r>
          <w:r w:rsidRPr="001769C0">
            <w:rPr>
              <w:rFonts w:ascii="Arial" w:hAnsi="Arial" w:cs="Arial"/>
              <w:b/>
              <w:lang w:val="pt-BR"/>
            </w:rPr>
            <w:t xml:space="preserve"> E1 / R1</w:t>
          </w:r>
        </w:p>
      </w:tc>
    </w:tr>
  </w:tbl>
  <w:p w:rsidR="0059333A" w:rsidRPr="00FF1E35" w:rsidRDefault="0059333A" w:rsidP="00FF1E35">
    <w:pPr>
      <w:pStyle w:val="Intestazione"/>
      <w:rPr>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33A" w:rsidRDefault="0059333A">
    <w:pPr>
      <w:pStyle w:val="Intestazione"/>
      <w:pBdr>
        <w:top w:val="single" w:sz="4" w:space="1" w:color="auto"/>
        <w:left w:val="single" w:sz="4" w:space="4" w:color="auto"/>
        <w:bottom w:val="single" w:sz="4" w:space="1" w:color="auto"/>
        <w:right w:val="single" w:sz="4" w:space="4" w:color="auto"/>
      </w:pBdr>
      <w:jc w:val="center"/>
      <w:rPr>
        <w:lang w:val="en-US"/>
      </w:rPr>
    </w:pPr>
    <w:r>
      <w:rPr>
        <w:i/>
        <w:lang w:val="en-US"/>
      </w:rPr>
      <w:t>CONSIP S.p.A.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C6AA16E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CBE21E88"/>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161ECA26"/>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4">
    <w:nsid w:val="00000003"/>
    <w:multiLevelType w:val="singleLevel"/>
    <w:tmpl w:val="00000003"/>
    <w:name w:val="WW8Num3"/>
    <w:lvl w:ilvl="0">
      <w:numFmt w:val="bullet"/>
      <w:lvlText w:val="-"/>
      <w:lvlJc w:val="left"/>
      <w:pPr>
        <w:tabs>
          <w:tab w:val="num" w:pos="720"/>
        </w:tabs>
        <w:ind w:left="720" w:hanging="360"/>
      </w:pPr>
      <w:rPr>
        <w:rFonts w:ascii="Times New Roman" w:hAnsi="Times New Roman"/>
      </w:rPr>
    </w:lvl>
  </w:abstractNum>
  <w:abstractNum w:abstractNumId="5">
    <w:nsid w:val="00000004"/>
    <w:multiLevelType w:val="singleLevel"/>
    <w:tmpl w:val="00000004"/>
    <w:name w:val="WW8Num4"/>
    <w:lvl w:ilvl="0">
      <w:start w:val="3"/>
      <w:numFmt w:val="bullet"/>
      <w:lvlText w:val="-"/>
      <w:lvlJc w:val="left"/>
      <w:pPr>
        <w:tabs>
          <w:tab w:val="num" w:pos="1080"/>
        </w:tabs>
        <w:ind w:left="1080" w:hanging="360"/>
      </w:pPr>
      <w:rPr>
        <w:rFonts w:ascii="Arial" w:hAnsi="Arial"/>
      </w:rPr>
    </w:lvl>
  </w:abstractNum>
  <w:abstractNum w:abstractNumId="6">
    <w:nsid w:val="00000008"/>
    <w:multiLevelType w:val="multilevel"/>
    <w:tmpl w:val="00000008"/>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00000009"/>
    <w:multiLevelType w:val="singleLevel"/>
    <w:tmpl w:val="00000009"/>
    <w:name w:val="WW8Num23"/>
    <w:lvl w:ilvl="0">
      <w:start w:val="1"/>
      <w:numFmt w:val="bullet"/>
      <w:lvlText w:val=""/>
      <w:lvlJc w:val="left"/>
      <w:pPr>
        <w:tabs>
          <w:tab w:val="num" w:pos="360"/>
        </w:tabs>
        <w:ind w:left="283" w:hanging="283"/>
      </w:pPr>
      <w:rPr>
        <w:rFonts w:ascii="Symbol" w:hAnsi="Symbol"/>
        <w:sz w:val="20"/>
      </w:rPr>
    </w:lvl>
  </w:abstractNum>
  <w:abstractNum w:abstractNumId="8">
    <w:nsid w:val="0000000A"/>
    <w:multiLevelType w:val="singleLevel"/>
    <w:tmpl w:val="0000000A"/>
    <w:name w:val="WW8Num27"/>
    <w:lvl w:ilvl="0">
      <w:numFmt w:val="bullet"/>
      <w:lvlText w:val="-"/>
      <w:lvlJc w:val="left"/>
      <w:pPr>
        <w:tabs>
          <w:tab w:val="num" w:pos="360"/>
        </w:tabs>
        <w:ind w:left="360" w:hanging="360"/>
      </w:pPr>
      <w:rPr>
        <w:rFonts w:ascii="OpenSymbol" w:eastAsia="OpenSymbol"/>
      </w:rPr>
    </w:lvl>
  </w:abstractNum>
  <w:abstractNum w:abstractNumId="9">
    <w:nsid w:val="0000000B"/>
    <w:multiLevelType w:val="multilevel"/>
    <w:tmpl w:val="0000000B"/>
    <w:name w:val="WW8Num11"/>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080"/>
        </w:tabs>
        <w:ind w:left="1080" w:hanging="360"/>
      </w:pPr>
      <w:rPr>
        <w:rFonts w:ascii="Wingdings 2" w:hAnsi="Wingdings 2"/>
        <w:b/>
        <w:u w:val="single"/>
      </w:rPr>
    </w:lvl>
    <w:lvl w:ilvl="2">
      <w:start w:val="1"/>
      <w:numFmt w:val="bullet"/>
      <w:lvlText w:val="■"/>
      <w:lvlJc w:val="left"/>
      <w:pPr>
        <w:tabs>
          <w:tab w:val="num" w:pos="1440"/>
        </w:tabs>
        <w:ind w:left="1440" w:hanging="360"/>
      </w:pPr>
      <w:rPr>
        <w:rFonts w:ascii="StarSymbol" w:eastAsia="StarSymbol"/>
        <w:sz w:val="20"/>
      </w:rPr>
    </w:lvl>
    <w:lvl w:ilvl="3">
      <w:start w:val="1"/>
      <w:numFmt w:val="bullet"/>
      <w:lvlText w:val=""/>
      <w:lvlJc w:val="left"/>
      <w:pPr>
        <w:tabs>
          <w:tab w:val="num" w:pos="1800"/>
        </w:tabs>
        <w:ind w:left="1800" w:hanging="360"/>
      </w:pPr>
      <w:rPr>
        <w:rFonts w:ascii="Wingdings" w:hAnsi="Wingdings"/>
        <w:sz w:val="20"/>
      </w:rPr>
    </w:lvl>
    <w:lvl w:ilvl="4">
      <w:start w:val="1"/>
      <w:numFmt w:val="bullet"/>
      <w:lvlText w:val=""/>
      <w:lvlJc w:val="left"/>
      <w:pPr>
        <w:tabs>
          <w:tab w:val="num" w:pos="2160"/>
        </w:tabs>
        <w:ind w:left="2160" w:hanging="360"/>
      </w:pPr>
      <w:rPr>
        <w:rFonts w:ascii="Wingdings 2" w:hAnsi="Wingdings 2"/>
        <w:b/>
        <w:u w:val="single"/>
      </w:rPr>
    </w:lvl>
    <w:lvl w:ilvl="5">
      <w:start w:val="1"/>
      <w:numFmt w:val="bullet"/>
      <w:lvlText w:val="■"/>
      <w:lvlJc w:val="left"/>
      <w:pPr>
        <w:tabs>
          <w:tab w:val="num" w:pos="2520"/>
        </w:tabs>
        <w:ind w:left="2520" w:hanging="360"/>
      </w:pPr>
      <w:rPr>
        <w:rFonts w:ascii="StarSymbol" w:eastAsia="StarSymbol"/>
        <w:sz w:val="20"/>
      </w:rPr>
    </w:lvl>
    <w:lvl w:ilvl="6">
      <w:start w:val="1"/>
      <w:numFmt w:val="bullet"/>
      <w:lvlText w:val=""/>
      <w:lvlJc w:val="left"/>
      <w:pPr>
        <w:tabs>
          <w:tab w:val="num" w:pos="2880"/>
        </w:tabs>
        <w:ind w:left="2880" w:hanging="360"/>
      </w:pPr>
      <w:rPr>
        <w:rFonts w:ascii="Wingdings" w:hAnsi="Wingdings"/>
        <w:sz w:val="20"/>
      </w:rPr>
    </w:lvl>
    <w:lvl w:ilvl="7">
      <w:start w:val="1"/>
      <w:numFmt w:val="bullet"/>
      <w:lvlText w:val=""/>
      <w:lvlJc w:val="left"/>
      <w:pPr>
        <w:tabs>
          <w:tab w:val="num" w:pos="3240"/>
        </w:tabs>
        <w:ind w:left="3240" w:hanging="360"/>
      </w:pPr>
      <w:rPr>
        <w:rFonts w:ascii="Wingdings 2" w:hAnsi="Wingdings 2"/>
        <w:b/>
        <w:u w:val="single"/>
      </w:rPr>
    </w:lvl>
    <w:lvl w:ilvl="8">
      <w:start w:val="1"/>
      <w:numFmt w:val="bullet"/>
      <w:lvlText w:val="■"/>
      <w:lvlJc w:val="left"/>
      <w:pPr>
        <w:tabs>
          <w:tab w:val="num" w:pos="3600"/>
        </w:tabs>
        <w:ind w:left="3600" w:hanging="360"/>
      </w:pPr>
      <w:rPr>
        <w:rFonts w:ascii="StarSymbol" w:eastAsia="StarSymbol"/>
        <w:sz w:val="20"/>
      </w:rPr>
    </w:lvl>
  </w:abstractNum>
  <w:abstractNum w:abstractNumId="10">
    <w:nsid w:val="00000011"/>
    <w:multiLevelType w:val="multilevel"/>
    <w:tmpl w:val="00000011"/>
    <w:name w:val="WW8Num17"/>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8227CD"/>
    <w:multiLevelType w:val="hybridMultilevel"/>
    <w:tmpl w:val="8C2CF094"/>
    <w:lvl w:ilvl="0" w:tplc="E72AE5D0">
      <w:start w:val="1"/>
      <w:numFmt w:val="decimal"/>
      <w:lvlText w:val="%1."/>
      <w:lvlJc w:val="left"/>
      <w:pPr>
        <w:ind w:left="720" w:hanging="360"/>
      </w:pPr>
      <w:rPr>
        <w:rFonts w:cs="Times New Roman"/>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03684DCF"/>
    <w:multiLevelType w:val="hybridMultilevel"/>
    <w:tmpl w:val="AA32AA3E"/>
    <w:lvl w:ilvl="0" w:tplc="04100001">
      <w:start w:val="1"/>
      <w:numFmt w:val="bullet"/>
      <w:lvlText w:val=""/>
      <w:lvlJc w:val="left"/>
      <w:pPr>
        <w:ind w:left="1514" w:hanging="360"/>
      </w:pPr>
      <w:rPr>
        <w:rFonts w:ascii="Symbol" w:hAnsi="Symbol" w:hint="default"/>
      </w:rPr>
    </w:lvl>
    <w:lvl w:ilvl="1" w:tplc="04100003" w:tentative="1">
      <w:start w:val="1"/>
      <w:numFmt w:val="bullet"/>
      <w:lvlText w:val="o"/>
      <w:lvlJc w:val="left"/>
      <w:pPr>
        <w:ind w:left="2234" w:hanging="360"/>
      </w:pPr>
      <w:rPr>
        <w:rFonts w:ascii="Courier New" w:hAnsi="Courier New" w:hint="default"/>
      </w:rPr>
    </w:lvl>
    <w:lvl w:ilvl="2" w:tplc="04100005" w:tentative="1">
      <w:start w:val="1"/>
      <w:numFmt w:val="bullet"/>
      <w:lvlText w:val=""/>
      <w:lvlJc w:val="left"/>
      <w:pPr>
        <w:ind w:left="2954" w:hanging="360"/>
      </w:pPr>
      <w:rPr>
        <w:rFonts w:ascii="Wingdings" w:hAnsi="Wingdings" w:hint="default"/>
      </w:rPr>
    </w:lvl>
    <w:lvl w:ilvl="3" w:tplc="04100001" w:tentative="1">
      <w:start w:val="1"/>
      <w:numFmt w:val="bullet"/>
      <w:lvlText w:val=""/>
      <w:lvlJc w:val="left"/>
      <w:pPr>
        <w:ind w:left="3674" w:hanging="360"/>
      </w:pPr>
      <w:rPr>
        <w:rFonts w:ascii="Symbol" w:hAnsi="Symbol" w:hint="default"/>
      </w:rPr>
    </w:lvl>
    <w:lvl w:ilvl="4" w:tplc="04100003" w:tentative="1">
      <w:start w:val="1"/>
      <w:numFmt w:val="bullet"/>
      <w:lvlText w:val="o"/>
      <w:lvlJc w:val="left"/>
      <w:pPr>
        <w:ind w:left="4394" w:hanging="360"/>
      </w:pPr>
      <w:rPr>
        <w:rFonts w:ascii="Courier New" w:hAnsi="Courier New" w:hint="default"/>
      </w:rPr>
    </w:lvl>
    <w:lvl w:ilvl="5" w:tplc="04100005" w:tentative="1">
      <w:start w:val="1"/>
      <w:numFmt w:val="bullet"/>
      <w:lvlText w:val=""/>
      <w:lvlJc w:val="left"/>
      <w:pPr>
        <w:ind w:left="5114" w:hanging="360"/>
      </w:pPr>
      <w:rPr>
        <w:rFonts w:ascii="Wingdings" w:hAnsi="Wingdings" w:hint="default"/>
      </w:rPr>
    </w:lvl>
    <w:lvl w:ilvl="6" w:tplc="04100001" w:tentative="1">
      <w:start w:val="1"/>
      <w:numFmt w:val="bullet"/>
      <w:lvlText w:val=""/>
      <w:lvlJc w:val="left"/>
      <w:pPr>
        <w:ind w:left="5834" w:hanging="360"/>
      </w:pPr>
      <w:rPr>
        <w:rFonts w:ascii="Symbol" w:hAnsi="Symbol" w:hint="default"/>
      </w:rPr>
    </w:lvl>
    <w:lvl w:ilvl="7" w:tplc="04100003" w:tentative="1">
      <w:start w:val="1"/>
      <w:numFmt w:val="bullet"/>
      <w:lvlText w:val="o"/>
      <w:lvlJc w:val="left"/>
      <w:pPr>
        <w:ind w:left="6554" w:hanging="360"/>
      </w:pPr>
      <w:rPr>
        <w:rFonts w:ascii="Courier New" w:hAnsi="Courier New" w:hint="default"/>
      </w:rPr>
    </w:lvl>
    <w:lvl w:ilvl="8" w:tplc="04100005" w:tentative="1">
      <w:start w:val="1"/>
      <w:numFmt w:val="bullet"/>
      <w:lvlText w:val=""/>
      <w:lvlJc w:val="left"/>
      <w:pPr>
        <w:ind w:left="7274" w:hanging="360"/>
      </w:pPr>
      <w:rPr>
        <w:rFonts w:ascii="Wingdings" w:hAnsi="Wingdings" w:hint="default"/>
      </w:rPr>
    </w:lvl>
  </w:abstractNum>
  <w:abstractNum w:abstractNumId="13">
    <w:nsid w:val="09246373"/>
    <w:multiLevelType w:val="hybridMultilevel"/>
    <w:tmpl w:val="D9CE301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1C1040CD"/>
    <w:multiLevelType w:val="hybridMultilevel"/>
    <w:tmpl w:val="E9F631E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nsid w:val="1C8F40FC"/>
    <w:multiLevelType w:val="hybridMultilevel"/>
    <w:tmpl w:val="B0B0C5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1D76768D"/>
    <w:multiLevelType w:val="hybridMultilevel"/>
    <w:tmpl w:val="E812BA7E"/>
    <w:lvl w:ilvl="0" w:tplc="72BE8252">
      <w:start w:val="2"/>
      <w:numFmt w:val="decimal"/>
      <w:lvlText w:val="%1."/>
      <w:lvlJc w:val="left"/>
      <w:pPr>
        <w:ind w:left="1080" w:hanging="360"/>
      </w:pPr>
      <w:rPr>
        <w:rFonts w:cs="Times New Roman" w:hint="default"/>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7">
    <w:nsid w:val="275F2DC8"/>
    <w:multiLevelType w:val="hybridMultilevel"/>
    <w:tmpl w:val="20223A0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29F310FA"/>
    <w:multiLevelType w:val="hybridMultilevel"/>
    <w:tmpl w:val="54CEF64A"/>
    <w:lvl w:ilvl="0" w:tplc="7AB4C2C0">
      <w:numFmt w:val="bullet"/>
      <w:lvlText w:val="-"/>
      <w:lvlJc w:val="left"/>
      <w:pPr>
        <w:ind w:left="1287" w:hanging="360"/>
      </w:pPr>
      <w:rPr>
        <w:rFonts w:ascii="Arial" w:eastAsia="Times New Roman" w:hAnsi="Arial" w:hint="default"/>
      </w:rPr>
    </w:lvl>
    <w:lvl w:ilvl="1" w:tplc="04100003" w:tentative="1">
      <w:start w:val="1"/>
      <w:numFmt w:val="bullet"/>
      <w:lvlText w:val="o"/>
      <w:lvlJc w:val="left"/>
      <w:pPr>
        <w:ind w:left="2007" w:hanging="360"/>
      </w:pPr>
      <w:rPr>
        <w:rFonts w:ascii="Courier New" w:hAnsi="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nsid w:val="2F702240"/>
    <w:multiLevelType w:val="hybridMultilevel"/>
    <w:tmpl w:val="CF2453A4"/>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nsid w:val="32CE4C09"/>
    <w:multiLevelType w:val="hybridMultilevel"/>
    <w:tmpl w:val="51382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69C475E"/>
    <w:multiLevelType w:val="hybridMultilevel"/>
    <w:tmpl w:val="24BCC1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7C96C1F"/>
    <w:multiLevelType w:val="singleLevel"/>
    <w:tmpl w:val="666A4742"/>
    <w:lvl w:ilvl="0">
      <w:start w:val="1"/>
      <w:numFmt w:val="bullet"/>
      <w:pStyle w:val="Puntoelenco4"/>
      <w:lvlText w:val="–"/>
      <w:lvlJc w:val="left"/>
      <w:pPr>
        <w:tabs>
          <w:tab w:val="num" w:pos="644"/>
        </w:tabs>
        <w:ind w:left="567" w:hanging="283"/>
      </w:pPr>
      <w:rPr>
        <w:rFonts w:ascii="Times New Roman" w:hAnsi="Times New Roman" w:hint="default"/>
      </w:rPr>
    </w:lvl>
  </w:abstractNum>
  <w:abstractNum w:abstractNumId="23">
    <w:nsid w:val="38124050"/>
    <w:multiLevelType w:val="hybridMultilevel"/>
    <w:tmpl w:val="E2EAE2A4"/>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3CB951C8"/>
    <w:multiLevelType w:val="hybridMultilevel"/>
    <w:tmpl w:val="39EC72E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nsid w:val="407B5FEE"/>
    <w:multiLevelType w:val="hybridMultilevel"/>
    <w:tmpl w:val="030E9CC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6">
    <w:nsid w:val="40DD1CF0"/>
    <w:multiLevelType w:val="hybridMultilevel"/>
    <w:tmpl w:val="B6DA469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0F24A46"/>
    <w:multiLevelType w:val="hybridMultilevel"/>
    <w:tmpl w:val="917A7886"/>
    <w:lvl w:ilvl="0" w:tplc="FE50ED44">
      <w:start w:val="5"/>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48441FAB"/>
    <w:multiLevelType w:val="hybridMultilevel"/>
    <w:tmpl w:val="978C7614"/>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48FC2DB1"/>
    <w:multiLevelType w:val="hybridMultilevel"/>
    <w:tmpl w:val="27AAF432"/>
    <w:lvl w:ilvl="0" w:tplc="9EE2E65E">
      <w:start w:val="1"/>
      <w:numFmt w:val="bullet"/>
      <w:lvlText w:val=""/>
      <w:lvlJc w:val="left"/>
      <w:pPr>
        <w:tabs>
          <w:tab w:val="num" w:pos="284"/>
        </w:tabs>
        <w:ind w:left="284" w:hanging="284"/>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4B68104F"/>
    <w:multiLevelType w:val="hybridMultilevel"/>
    <w:tmpl w:val="8E802C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4C4194F"/>
    <w:multiLevelType w:val="hybridMultilevel"/>
    <w:tmpl w:val="33C6B660"/>
    <w:lvl w:ilvl="0" w:tplc="0410000B">
      <w:start w:val="1"/>
      <w:numFmt w:val="bullet"/>
      <w:lvlText w:val=""/>
      <w:lvlJc w:val="left"/>
      <w:pPr>
        <w:ind w:left="1514" w:hanging="360"/>
      </w:pPr>
      <w:rPr>
        <w:rFonts w:ascii="Wingdings" w:hAnsi="Wingdings" w:hint="default"/>
      </w:rPr>
    </w:lvl>
    <w:lvl w:ilvl="1" w:tplc="04100003" w:tentative="1">
      <w:start w:val="1"/>
      <w:numFmt w:val="bullet"/>
      <w:lvlText w:val="o"/>
      <w:lvlJc w:val="left"/>
      <w:pPr>
        <w:ind w:left="2234" w:hanging="360"/>
      </w:pPr>
      <w:rPr>
        <w:rFonts w:ascii="Courier New" w:hAnsi="Courier New" w:hint="default"/>
      </w:rPr>
    </w:lvl>
    <w:lvl w:ilvl="2" w:tplc="04100005" w:tentative="1">
      <w:start w:val="1"/>
      <w:numFmt w:val="bullet"/>
      <w:lvlText w:val=""/>
      <w:lvlJc w:val="left"/>
      <w:pPr>
        <w:ind w:left="2954" w:hanging="360"/>
      </w:pPr>
      <w:rPr>
        <w:rFonts w:ascii="Wingdings" w:hAnsi="Wingdings" w:hint="default"/>
      </w:rPr>
    </w:lvl>
    <w:lvl w:ilvl="3" w:tplc="04100001" w:tentative="1">
      <w:start w:val="1"/>
      <w:numFmt w:val="bullet"/>
      <w:lvlText w:val=""/>
      <w:lvlJc w:val="left"/>
      <w:pPr>
        <w:ind w:left="3674" w:hanging="360"/>
      </w:pPr>
      <w:rPr>
        <w:rFonts w:ascii="Symbol" w:hAnsi="Symbol" w:hint="default"/>
      </w:rPr>
    </w:lvl>
    <w:lvl w:ilvl="4" w:tplc="04100003" w:tentative="1">
      <w:start w:val="1"/>
      <w:numFmt w:val="bullet"/>
      <w:lvlText w:val="o"/>
      <w:lvlJc w:val="left"/>
      <w:pPr>
        <w:ind w:left="4394" w:hanging="360"/>
      </w:pPr>
      <w:rPr>
        <w:rFonts w:ascii="Courier New" w:hAnsi="Courier New" w:hint="default"/>
      </w:rPr>
    </w:lvl>
    <w:lvl w:ilvl="5" w:tplc="04100005" w:tentative="1">
      <w:start w:val="1"/>
      <w:numFmt w:val="bullet"/>
      <w:lvlText w:val=""/>
      <w:lvlJc w:val="left"/>
      <w:pPr>
        <w:ind w:left="5114" w:hanging="360"/>
      </w:pPr>
      <w:rPr>
        <w:rFonts w:ascii="Wingdings" w:hAnsi="Wingdings" w:hint="default"/>
      </w:rPr>
    </w:lvl>
    <w:lvl w:ilvl="6" w:tplc="04100001" w:tentative="1">
      <w:start w:val="1"/>
      <w:numFmt w:val="bullet"/>
      <w:lvlText w:val=""/>
      <w:lvlJc w:val="left"/>
      <w:pPr>
        <w:ind w:left="5834" w:hanging="360"/>
      </w:pPr>
      <w:rPr>
        <w:rFonts w:ascii="Symbol" w:hAnsi="Symbol" w:hint="default"/>
      </w:rPr>
    </w:lvl>
    <w:lvl w:ilvl="7" w:tplc="04100003" w:tentative="1">
      <w:start w:val="1"/>
      <w:numFmt w:val="bullet"/>
      <w:lvlText w:val="o"/>
      <w:lvlJc w:val="left"/>
      <w:pPr>
        <w:ind w:left="6554" w:hanging="360"/>
      </w:pPr>
      <w:rPr>
        <w:rFonts w:ascii="Courier New" w:hAnsi="Courier New" w:hint="default"/>
      </w:rPr>
    </w:lvl>
    <w:lvl w:ilvl="8" w:tplc="04100005" w:tentative="1">
      <w:start w:val="1"/>
      <w:numFmt w:val="bullet"/>
      <w:lvlText w:val=""/>
      <w:lvlJc w:val="left"/>
      <w:pPr>
        <w:ind w:left="7274" w:hanging="360"/>
      </w:pPr>
      <w:rPr>
        <w:rFonts w:ascii="Wingdings" w:hAnsi="Wingdings" w:hint="default"/>
      </w:rPr>
    </w:lvl>
  </w:abstractNum>
  <w:abstractNum w:abstractNumId="32">
    <w:nsid w:val="5C12710F"/>
    <w:multiLevelType w:val="hybridMultilevel"/>
    <w:tmpl w:val="245EB17C"/>
    <w:lvl w:ilvl="0" w:tplc="7AB4C2C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30D2D0A"/>
    <w:multiLevelType w:val="hybridMultilevel"/>
    <w:tmpl w:val="317A7C36"/>
    <w:lvl w:ilvl="0" w:tplc="7AB4C2C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4A1370D"/>
    <w:multiLevelType w:val="hybridMultilevel"/>
    <w:tmpl w:val="6430E696"/>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nsid w:val="67382F50"/>
    <w:multiLevelType w:val="hybridMultilevel"/>
    <w:tmpl w:val="7DD4A9A6"/>
    <w:lvl w:ilvl="0" w:tplc="0410000F">
      <w:start w:val="1"/>
      <w:numFmt w:val="decimal"/>
      <w:lvlText w:val="%1."/>
      <w:lvlJc w:val="left"/>
      <w:pPr>
        <w:tabs>
          <w:tab w:val="num" w:pos="1500"/>
        </w:tabs>
        <w:ind w:left="1500" w:hanging="360"/>
      </w:pPr>
      <w:rPr>
        <w:rFonts w:cs="Times New Roman"/>
      </w:rPr>
    </w:lvl>
    <w:lvl w:ilvl="1" w:tplc="04100019" w:tentative="1">
      <w:start w:val="1"/>
      <w:numFmt w:val="lowerLetter"/>
      <w:lvlText w:val="%2."/>
      <w:lvlJc w:val="left"/>
      <w:pPr>
        <w:tabs>
          <w:tab w:val="num" w:pos="2220"/>
        </w:tabs>
        <w:ind w:left="2220" w:hanging="360"/>
      </w:pPr>
      <w:rPr>
        <w:rFonts w:cs="Times New Roman"/>
      </w:rPr>
    </w:lvl>
    <w:lvl w:ilvl="2" w:tplc="0410001B" w:tentative="1">
      <w:start w:val="1"/>
      <w:numFmt w:val="lowerRoman"/>
      <w:lvlText w:val="%3."/>
      <w:lvlJc w:val="right"/>
      <w:pPr>
        <w:tabs>
          <w:tab w:val="num" w:pos="2940"/>
        </w:tabs>
        <w:ind w:left="2940" w:hanging="180"/>
      </w:pPr>
      <w:rPr>
        <w:rFonts w:cs="Times New Roman"/>
      </w:rPr>
    </w:lvl>
    <w:lvl w:ilvl="3" w:tplc="0410000F" w:tentative="1">
      <w:start w:val="1"/>
      <w:numFmt w:val="decimal"/>
      <w:lvlText w:val="%4."/>
      <w:lvlJc w:val="left"/>
      <w:pPr>
        <w:tabs>
          <w:tab w:val="num" w:pos="3660"/>
        </w:tabs>
        <w:ind w:left="3660" w:hanging="360"/>
      </w:pPr>
      <w:rPr>
        <w:rFonts w:cs="Times New Roman"/>
      </w:rPr>
    </w:lvl>
    <w:lvl w:ilvl="4" w:tplc="04100019" w:tentative="1">
      <w:start w:val="1"/>
      <w:numFmt w:val="lowerLetter"/>
      <w:lvlText w:val="%5."/>
      <w:lvlJc w:val="left"/>
      <w:pPr>
        <w:tabs>
          <w:tab w:val="num" w:pos="4380"/>
        </w:tabs>
        <w:ind w:left="4380" w:hanging="360"/>
      </w:pPr>
      <w:rPr>
        <w:rFonts w:cs="Times New Roman"/>
      </w:rPr>
    </w:lvl>
    <w:lvl w:ilvl="5" w:tplc="0410001B" w:tentative="1">
      <w:start w:val="1"/>
      <w:numFmt w:val="lowerRoman"/>
      <w:lvlText w:val="%6."/>
      <w:lvlJc w:val="right"/>
      <w:pPr>
        <w:tabs>
          <w:tab w:val="num" w:pos="5100"/>
        </w:tabs>
        <w:ind w:left="5100" w:hanging="180"/>
      </w:pPr>
      <w:rPr>
        <w:rFonts w:cs="Times New Roman"/>
      </w:rPr>
    </w:lvl>
    <w:lvl w:ilvl="6" w:tplc="0410000F" w:tentative="1">
      <w:start w:val="1"/>
      <w:numFmt w:val="decimal"/>
      <w:lvlText w:val="%7."/>
      <w:lvlJc w:val="left"/>
      <w:pPr>
        <w:tabs>
          <w:tab w:val="num" w:pos="5820"/>
        </w:tabs>
        <w:ind w:left="5820" w:hanging="360"/>
      </w:pPr>
      <w:rPr>
        <w:rFonts w:cs="Times New Roman"/>
      </w:rPr>
    </w:lvl>
    <w:lvl w:ilvl="7" w:tplc="04100019" w:tentative="1">
      <w:start w:val="1"/>
      <w:numFmt w:val="lowerLetter"/>
      <w:lvlText w:val="%8."/>
      <w:lvlJc w:val="left"/>
      <w:pPr>
        <w:tabs>
          <w:tab w:val="num" w:pos="6540"/>
        </w:tabs>
        <w:ind w:left="6540" w:hanging="360"/>
      </w:pPr>
      <w:rPr>
        <w:rFonts w:cs="Times New Roman"/>
      </w:rPr>
    </w:lvl>
    <w:lvl w:ilvl="8" w:tplc="0410001B" w:tentative="1">
      <w:start w:val="1"/>
      <w:numFmt w:val="lowerRoman"/>
      <w:lvlText w:val="%9."/>
      <w:lvlJc w:val="right"/>
      <w:pPr>
        <w:tabs>
          <w:tab w:val="num" w:pos="7260"/>
        </w:tabs>
        <w:ind w:left="7260" w:hanging="180"/>
      </w:pPr>
      <w:rPr>
        <w:rFonts w:cs="Times New Roman"/>
      </w:rPr>
    </w:lvl>
  </w:abstractNum>
  <w:abstractNum w:abstractNumId="36">
    <w:nsid w:val="682A65A6"/>
    <w:multiLevelType w:val="hybridMultilevel"/>
    <w:tmpl w:val="C3C4CE6A"/>
    <w:lvl w:ilvl="0" w:tplc="7AB4C2C0">
      <w:numFmt w:val="bullet"/>
      <w:lvlText w:val="-"/>
      <w:lvlJc w:val="left"/>
      <w:pPr>
        <w:ind w:left="1724" w:hanging="360"/>
      </w:pPr>
      <w:rPr>
        <w:rFonts w:ascii="Arial" w:eastAsia="Times New Roman" w:hAnsi="Arial" w:hint="default"/>
      </w:rPr>
    </w:lvl>
    <w:lvl w:ilvl="1" w:tplc="04100003" w:tentative="1">
      <w:start w:val="1"/>
      <w:numFmt w:val="bullet"/>
      <w:lvlText w:val="o"/>
      <w:lvlJc w:val="left"/>
      <w:pPr>
        <w:ind w:left="2444" w:hanging="360"/>
      </w:pPr>
      <w:rPr>
        <w:rFonts w:ascii="Courier New" w:hAnsi="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37">
    <w:nsid w:val="68C87C5D"/>
    <w:multiLevelType w:val="hybridMultilevel"/>
    <w:tmpl w:val="8048AB1C"/>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8">
    <w:nsid w:val="68D211EA"/>
    <w:multiLevelType w:val="hybridMultilevel"/>
    <w:tmpl w:val="22E27BA2"/>
    <w:lvl w:ilvl="0" w:tplc="0410000B">
      <w:start w:val="1"/>
      <w:numFmt w:val="bullet"/>
      <w:lvlText w:val=""/>
      <w:lvlJc w:val="left"/>
      <w:pPr>
        <w:ind w:left="1514" w:hanging="360"/>
      </w:pPr>
      <w:rPr>
        <w:rFonts w:ascii="Wingdings" w:hAnsi="Wingdings" w:hint="default"/>
      </w:rPr>
    </w:lvl>
    <w:lvl w:ilvl="1" w:tplc="04100003" w:tentative="1">
      <w:start w:val="1"/>
      <w:numFmt w:val="bullet"/>
      <w:lvlText w:val="o"/>
      <w:lvlJc w:val="left"/>
      <w:pPr>
        <w:ind w:left="2234" w:hanging="360"/>
      </w:pPr>
      <w:rPr>
        <w:rFonts w:ascii="Courier New" w:hAnsi="Courier New" w:hint="default"/>
      </w:rPr>
    </w:lvl>
    <w:lvl w:ilvl="2" w:tplc="04100005" w:tentative="1">
      <w:start w:val="1"/>
      <w:numFmt w:val="bullet"/>
      <w:lvlText w:val=""/>
      <w:lvlJc w:val="left"/>
      <w:pPr>
        <w:ind w:left="2954" w:hanging="360"/>
      </w:pPr>
      <w:rPr>
        <w:rFonts w:ascii="Wingdings" w:hAnsi="Wingdings" w:hint="default"/>
      </w:rPr>
    </w:lvl>
    <w:lvl w:ilvl="3" w:tplc="04100001" w:tentative="1">
      <w:start w:val="1"/>
      <w:numFmt w:val="bullet"/>
      <w:lvlText w:val=""/>
      <w:lvlJc w:val="left"/>
      <w:pPr>
        <w:ind w:left="3674" w:hanging="360"/>
      </w:pPr>
      <w:rPr>
        <w:rFonts w:ascii="Symbol" w:hAnsi="Symbol" w:hint="default"/>
      </w:rPr>
    </w:lvl>
    <w:lvl w:ilvl="4" w:tplc="04100003" w:tentative="1">
      <w:start w:val="1"/>
      <w:numFmt w:val="bullet"/>
      <w:lvlText w:val="o"/>
      <w:lvlJc w:val="left"/>
      <w:pPr>
        <w:ind w:left="4394" w:hanging="360"/>
      </w:pPr>
      <w:rPr>
        <w:rFonts w:ascii="Courier New" w:hAnsi="Courier New" w:hint="default"/>
      </w:rPr>
    </w:lvl>
    <w:lvl w:ilvl="5" w:tplc="04100005" w:tentative="1">
      <w:start w:val="1"/>
      <w:numFmt w:val="bullet"/>
      <w:lvlText w:val=""/>
      <w:lvlJc w:val="left"/>
      <w:pPr>
        <w:ind w:left="5114" w:hanging="360"/>
      </w:pPr>
      <w:rPr>
        <w:rFonts w:ascii="Wingdings" w:hAnsi="Wingdings" w:hint="default"/>
      </w:rPr>
    </w:lvl>
    <w:lvl w:ilvl="6" w:tplc="04100001" w:tentative="1">
      <w:start w:val="1"/>
      <w:numFmt w:val="bullet"/>
      <w:lvlText w:val=""/>
      <w:lvlJc w:val="left"/>
      <w:pPr>
        <w:ind w:left="5834" w:hanging="360"/>
      </w:pPr>
      <w:rPr>
        <w:rFonts w:ascii="Symbol" w:hAnsi="Symbol" w:hint="default"/>
      </w:rPr>
    </w:lvl>
    <w:lvl w:ilvl="7" w:tplc="04100003" w:tentative="1">
      <w:start w:val="1"/>
      <w:numFmt w:val="bullet"/>
      <w:lvlText w:val="o"/>
      <w:lvlJc w:val="left"/>
      <w:pPr>
        <w:ind w:left="6554" w:hanging="360"/>
      </w:pPr>
      <w:rPr>
        <w:rFonts w:ascii="Courier New" w:hAnsi="Courier New" w:hint="default"/>
      </w:rPr>
    </w:lvl>
    <w:lvl w:ilvl="8" w:tplc="04100005" w:tentative="1">
      <w:start w:val="1"/>
      <w:numFmt w:val="bullet"/>
      <w:lvlText w:val=""/>
      <w:lvlJc w:val="left"/>
      <w:pPr>
        <w:ind w:left="7274" w:hanging="360"/>
      </w:pPr>
      <w:rPr>
        <w:rFonts w:ascii="Wingdings" w:hAnsi="Wingdings" w:hint="default"/>
      </w:rPr>
    </w:lvl>
  </w:abstractNum>
  <w:abstractNum w:abstractNumId="39">
    <w:nsid w:val="6B9E5086"/>
    <w:multiLevelType w:val="hybridMultilevel"/>
    <w:tmpl w:val="FC9C9D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C042D67"/>
    <w:multiLevelType w:val="hybridMultilevel"/>
    <w:tmpl w:val="F6BE63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6D2E4C8E"/>
    <w:multiLevelType w:val="hybridMultilevel"/>
    <w:tmpl w:val="2C040268"/>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2">
    <w:nsid w:val="71DA0E2C"/>
    <w:multiLevelType w:val="hybridMultilevel"/>
    <w:tmpl w:val="A064C888"/>
    <w:lvl w:ilvl="0" w:tplc="1E24B0D0">
      <w:start w:val="6"/>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nsid w:val="7288093C"/>
    <w:multiLevelType w:val="hybridMultilevel"/>
    <w:tmpl w:val="00749A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49B29D4"/>
    <w:multiLevelType w:val="hybridMultilevel"/>
    <w:tmpl w:val="AD483336"/>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5">
    <w:nsid w:val="74BC196F"/>
    <w:multiLevelType w:val="hybridMultilevel"/>
    <w:tmpl w:val="D236F1A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nsid w:val="7960233D"/>
    <w:multiLevelType w:val="hybridMultilevel"/>
    <w:tmpl w:val="4D7266B6"/>
    <w:lvl w:ilvl="0" w:tplc="7AB4C2C0">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7C313DB1"/>
    <w:multiLevelType w:val="multilevel"/>
    <w:tmpl w:val="90408B0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nsid w:val="7D00352E"/>
    <w:multiLevelType w:val="hybridMultilevel"/>
    <w:tmpl w:val="BE3ECBFA"/>
    <w:lvl w:ilvl="0" w:tplc="0410000B">
      <w:start w:val="1"/>
      <w:numFmt w:val="bullet"/>
      <w:lvlText w:val=""/>
      <w:lvlJc w:val="left"/>
      <w:pPr>
        <w:ind w:left="1208" w:hanging="360"/>
      </w:pPr>
      <w:rPr>
        <w:rFonts w:ascii="Wingdings" w:hAnsi="Wingdings" w:hint="default"/>
      </w:rPr>
    </w:lvl>
    <w:lvl w:ilvl="1" w:tplc="04100003" w:tentative="1">
      <w:start w:val="1"/>
      <w:numFmt w:val="bullet"/>
      <w:lvlText w:val="o"/>
      <w:lvlJc w:val="left"/>
      <w:pPr>
        <w:ind w:left="1928" w:hanging="360"/>
      </w:pPr>
      <w:rPr>
        <w:rFonts w:ascii="Courier New" w:hAnsi="Courier New" w:hint="default"/>
      </w:rPr>
    </w:lvl>
    <w:lvl w:ilvl="2" w:tplc="04100005" w:tentative="1">
      <w:start w:val="1"/>
      <w:numFmt w:val="bullet"/>
      <w:lvlText w:val=""/>
      <w:lvlJc w:val="left"/>
      <w:pPr>
        <w:ind w:left="2648" w:hanging="360"/>
      </w:pPr>
      <w:rPr>
        <w:rFonts w:ascii="Wingdings" w:hAnsi="Wingdings" w:hint="default"/>
      </w:rPr>
    </w:lvl>
    <w:lvl w:ilvl="3" w:tplc="04100001" w:tentative="1">
      <w:start w:val="1"/>
      <w:numFmt w:val="bullet"/>
      <w:lvlText w:val=""/>
      <w:lvlJc w:val="left"/>
      <w:pPr>
        <w:ind w:left="3368" w:hanging="360"/>
      </w:pPr>
      <w:rPr>
        <w:rFonts w:ascii="Symbol" w:hAnsi="Symbol" w:hint="default"/>
      </w:rPr>
    </w:lvl>
    <w:lvl w:ilvl="4" w:tplc="04100003" w:tentative="1">
      <w:start w:val="1"/>
      <w:numFmt w:val="bullet"/>
      <w:lvlText w:val="o"/>
      <w:lvlJc w:val="left"/>
      <w:pPr>
        <w:ind w:left="4088" w:hanging="360"/>
      </w:pPr>
      <w:rPr>
        <w:rFonts w:ascii="Courier New" w:hAnsi="Courier New" w:hint="default"/>
      </w:rPr>
    </w:lvl>
    <w:lvl w:ilvl="5" w:tplc="04100005" w:tentative="1">
      <w:start w:val="1"/>
      <w:numFmt w:val="bullet"/>
      <w:lvlText w:val=""/>
      <w:lvlJc w:val="left"/>
      <w:pPr>
        <w:ind w:left="4808" w:hanging="360"/>
      </w:pPr>
      <w:rPr>
        <w:rFonts w:ascii="Wingdings" w:hAnsi="Wingdings" w:hint="default"/>
      </w:rPr>
    </w:lvl>
    <w:lvl w:ilvl="6" w:tplc="04100001" w:tentative="1">
      <w:start w:val="1"/>
      <w:numFmt w:val="bullet"/>
      <w:lvlText w:val=""/>
      <w:lvlJc w:val="left"/>
      <w:pPr>
        <w:ind w:left="5528" w:hanging="360"/>
      </w:pPr>
      <w:rPr>
        <w:rFonts w:ascii="Symbol" w:hAnsi="Symbol" w:hint="default"/>
      </w:rPr>
    </w:lvl>
    <w:lvl w:ilvl="7" w:tplc="04100003" w:tentative="1">
      <w:start w:val="1"/>
      <w:numFmt w:val="bullet"/>
      <w:lvlText w:val="o"/>
      <w:lvlJc w:val="left"/>
      <w:pPr>
        <w:ind w:left="6248" w:hanging="360"/>
      </w:pPr>
      <w:rPr>
        <w:rFonts w:ascii="Courier New" w:hAnsi="Courier New" w:hint="default"/>
      </w:rPr>
    </w:lvl>
    <w:lvl w:ilvl="8" w:tplc="04100005" w:tentative="1">
      <w:start w:val="1"/>
      <w:numFmt w:val="bullet"/>
      <w:lvlText w:val=""/>
      <w:lvlJc w:val="left"/>
      <w:pPr>
        <w:ind w:left="6968" w:hanging="360"/>
      </w:pPr>
      <w:rPr>
        <w:rFonts w:ascii="Wingdings" w:hAnsi="Wingdings" w:hint="default"/>
      </w:rPr>
    </w:lvl>
  </w:abstractNum>
  <w:num w:numId="1">
    <w:abstractNumId w:val="0"/>
  </w:num>
  <w:num w:numId="2">
    <w:abstractNumId w:val="2"/>
  </w:num>
  <w:num w:numId="3">
    <w:abstractNumId w:val="1"/>
  </w:num>
  <w:num w:numId="4">
    <w:abstractNumId w:val="0"/>
  </w:num>
  <w:num w:numId="5">
    <w:abstractNumId w:val="2"/>
  </w:num>
  <w:num w:numId="6">
    <w:abstractNumId w:val="1"/>
  </w:num>
  <w:num w:numId="7">
    <w:abstractNumId w:val="22"/>
  </w:num>
  <w:num w:numId="8">
    <w:abstractNumId w:val="2"/>
  </w:num>
  <w:num w:numId="9">
    <w:abstractNumId w:val="1"/>
  </w:num>
  <w:num w:numId="10">
    <w:abstractNumId w:val="25"/>
  </w:num>
  <w:num w:numId="11">
    <w:abstractNumId w:val="36"/>
  </w:num>
  <w:num w:numId="12">
    <w:abstractNumId w:val="11"/>
  </w:num>
  <w:num w:numId="13">
    <w:abstractNumId w:val="27"/>
  </w:num>
  <w:num w:numId="14">
    <w:abstractNumId w:val="41"/>
  </w:num>
  <w:num w:numId="15">
    <w:abstractNumId w:val="20"/>
  </w:num>
  <w:num w:numId="16">
    <w:abstractNumId w:val="18"/>
  </w:num>
  <w:num w:numId="17">
    <w:abstractNumId w:val="14"/>
  </w:num>
  <w:num w:numId="18">
    <w:abstractNumId w:val="21"/>
  </w:num>
  <w:num w:numId="19">
    <w:abstractNumId w:val="28"/>
  </w:num>
  <w:num w:numId="20">
    <w:abstractNumId w:val="26"/>
  </w:num>
  <w:num w:numId="21">
    <w:abstractNumId w:val="42"/>
  </w:num>
  <w:num w:numId="22">
    <w:abstractNumId w:val="15"/>
  </w:num>
  <w:num w:numId="23">
    <w:abstractNumId w:val="38"/>
  </w:num>
  <w:num w:numId="24">
    <w:abstractNumId w:val="12"/>
  </w:num>
  <w:num w:numId="25">
    <w:abstractNumId w:val="43"/>
  </w:num>
  <w:num w:numId="26">
    <w:abstractNumId w:val="31"/>
  </w:num>
  <w:num w:numId="27">
    <w:abstractNumId w:val="30"/>
  </w:num>
  <w:num w:numId="28">
    <w:abstractNumId w:val="48"/>
  </w:num>
  <w:num w:numId="29">
    <w:abstractNumId w:val="44"/>
  </w:num>
  <w:num w:numId="30">
    <w:abstractNumId w:val="33"/>
  </w:num>
  <w:num w:numId="31">
    <w:abstractNumId w:val="34"/>
  </w:num>
  <w:num w:numId="32">
    <w:abstractNumId w:val="13"/>
  </w:num>
  <w:num w:numId="33">
    <w:abstractNumId w:val="24"/>
  </w:num>
  <w:num w:numId="34">
    <w:abstractNumId w:val="23"/>
  </w:num>
  <w:num w:numId="35">
    <w:abstractNumId w:val="46"/>
  </w:num>
  <w:num w:numId="36">
    <w:abstractNumId w:val="37"/>
  </w:num>
  <w:num w:numId="37">
    <w:abstractNumId w:val="17"/>
  </w:num>
  <w:num w:numId="38">
    <w:abstractNumId w:val="45"/>
  </w:num>
  <w:num w:numId="39">
    <w:abstractNumId w:val="32"/>
  </w:num>
  <w:num w:numId="40">
    <w:abstractNumId w:val="39"/>
  </w:num>
  <w:num w:numId="41">
    <w:abstractNumId w:val="40"/>
  </w:num>
  <w:num w:numId="42">
    <w:abstractNumId w:val="19"/>
  </w:num>
  <w:num w:numId="43">
    <w:abstractNumId w:val="29"/>
  </w:num>
  <w:num w:numId="44">
    <w:abstractNumId w:val="16"/>
  </w:num>
  <w:num w:numId="45">
    <w:abstractNumId w:val="35"/>
  </w:num>
  <w:num w:numId="46">
    <w:abstractNumId w:val="47"/>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oNotTrackMoves/>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7796"/>
    <w:rsid w:val="00004897"/>
    <w:rsid w:val="000061A2"/>
    <w:rsid w:val="00006477"/>
    <w:rsid w:val="00007BE8"/>
    <w:rsid w:val="000106BA"/>
    <w:rsid w:val="000111DF"/>
    <w:rsid w:val="00011EF9"/>
    <w:rsid w:val="00012B42"/>
    <w:rsid w:val="00012CCB"/>
    <w:rsid w:val="0001588D"/>
    <w:rsid w:val="00016ABE"/>
    <w:rsid w:val="00017148"/>
    <w:rsid w:val="00025697"/>
    <w:rsid w:val="000265D3"/>
    <w:rsid w:val="00027A67"/>
    <w:rsid w:val="00027C9A"/>
    <w:rsid w:val="0003209C"/>
    <w:rsid w:val="00037139"/>
    <w:rsid w:val="00042E05"/>
    <w:rsid w:val="0004498F"/>
    <w:rsid w:val="00055FCB"/>
    <w:rsid w:val="00056B29"/>
    <w:rsid w:val="0006102D"/>
    <w:rsid w:val="0006166D"/>
    <w:rsid w:val="000621B7"/>
    <w:rsid w:val="0006335D"/>
    <w:rsid w:val="00063DE4"/>
    <w:rsid w:val="00067D79"/>
    <w:rsid w:val="00070E75"/>
    <w:rsid w:val="00070FC4"/>
    <w:rsid w:val="00072A0F"/>
    <w:rsid w:val="0007412E"/>
    <w:rsid w:val="000744AF"/>
    <w:rsid w:val="00076DCC"/>
    <w:rsid w:val="000846D7"/>
    <w:rsid w:val="00086E20"/>
    <w:rsid w:val="000914BA"/>
    <w:rsid w:val="0009288B"/>
    <w:rsid w:val="00092C87"/>
    <w:rsid w:val="00094386"/>
    <w:rsid w:val="000A0892"/>
    <w:rsid w:val="000A1125"/>
    <w:rsid w:val="000A2281"/>
    <w:rsid w:val="000A2AA2"/>
    <w:rsid w:val="000A37B5"/>
    <w:rsid w:val="000A437B"/>
    <w:rsid w:val="000A62B1"/>
    <w:rsid w:val="000A658A"/>
    <w:rsid w:val="000A7E8C"/>
    <w:rsid w:val="000B5025"/>
    <w:rsid w:val="000B5306"/>
    <w:rsid w:val="000B6CF6"/>
    <w:rsid w:val="000B74C0"/>
    <w:rsid w:val="000C23FF"/>
    <w:rsid w:val="000C38DB"/>
    <w:rsid w:val="000C409A"/>
    <w:rsid w:val="000C5322"/>
    <w:rsid w:val="000C7455"/>
    <w:rsid w:val="000D2606"/>
    <w:rsid w:val="000D48BE"/>
    <w:rsid w:val="000D5980"/>
    <w:rsid w:val="000D797B"/>
    <w:rsid w:val="000E2E6A"/>
    <w:rsid w:val="000F0AFA"/>
    <w:rsid w:val="000F490E"/>
    <w:rsid w:val="000F6B98"/>
    <w:rsid w:val="00105782"/>
    <w:rsid w:val="00106A07"/>
    <w:rsid w:val="00112FC6"/>
    <w:rsid w:val="001130CB"/>
    <w:rsid w:val="00115C52"/>
    <w:rsid w:val="00117214"/>
    <w:rsid w:val="00117B86"/>
    <w:rsid w:val="00117CFE"/>
    <w:rsid w:val="00117ED4"/>
    <w:rsid w:val="001220F8"/>
    <w:rsid w:val="00124505"/>
    <w:rsid w:val="00125D55"/>
    <w:rsid w:val="00132F57"/>
    <w:rsid w:val="00135004"/>
    <w:rsid w:val="0013587E"/>
    <w:rsid w:val="00136656"/>
    <w:rsid w:val="001411D9"/>
    <w:rsid w:val="0014169D"/>
    <w:rsid w:val="00144059"/>
    <w:rsid w:val="00145B81"/>
    <w:rsid w:val="00147A96"/>
    <w:rsid w:val="00150C9F"/>
    <w:rsid w:val="00153EEC"/>
    <w:rsid w:val="00154554"/>
    <w:rsid w:val="001552CA"/>
    <w:rsid w:val="0015635E"/>
    <w:rsid w:val="001566C0"/>
    <w:rsid w:val="00157277"/>
    <w:rsid w:val="0016083B"/>
    <w:rsid w:val="00160879"/>
    <w:rsid w:val="00165F3F"/>
    <w:rsid w:val="00167F5E"/>
    <w:rsid w:val="0017025E"/>
    <w:rsid w:val="0017028F"/>
    <w:rsid w:val="00170566"/>
    <w:rsid w:val="00170AC4"/>
    <w:rsid w:val="00174381"/>
    <w:rsid w:val="001769C0"/>
    <w:rsid w:val="0018097F"/>
    <w:rsid w:val="001811AE"/>
    <w:rsid w:val="00182C2F"/>
    <w:rsid w:val="00182C8B"/>
    <w:rsid w:val="00182D90"/>
    <w:rsid w:val="00184C47"/>
    <w:rsid w:val="00184D33"/>
    <w:rsid w:val="00185B65"/>
    <w:rsid w:val="001868F6"/>
    <w:rsid w:val="00187B19"/>
    <w:rsid w:val="00190B5B"/>
    <w:rsid w:val="00192B3E"/>
    <w:rsid w:val="00192F31"/>
    <w:rsid w:val="00195FAF"/>
    <w:rsid w:val="001A0513"/>
    <w:rsid w:val="001A192A"/>
    <w:rsid w:val="001A450C"/>
    <w:rsid w:val="001A5FFB"/>
    <w:rsid w:val="001B0385"/>
    <w:rsid w:val="001B1343"/>
    <w:rsid w:val="001B1372"/>
    <w:rsid w:val="001B2CDF"/>
    <w:rsid w:val="001B6C44"/>
    <w:rsid w:val="001C0FF3"/>
    <w:rsid w:val="001C111F"/>
    <w:rsid w:val="001C1A64"/>
    <w:rsid w:val="001C30B1"/>
    <w:rsid w:val="001C3BDC"/>
    <w:rsid w:val="001D0820"/>
    <w:rsid w:val="001D22A9"/>
    <w:rsid w:val="001D2B04"/>
    <w:rsid w:val="001D2EA9"/>
    <w:rsid w:val="001D3950"/>
    <w:rsid w:val="001D70C9"/>
    <w:rsid w:val="001D7322"/>
    <w:rsid w:val="001D7E94"/>
    <w:rsid w:val="001E0DA0"/>
    <w:rsid w:val="001E2984"/>
    <w:rsid w:val="001E6C14"/>
    <w:rsid w:val="001E7173"/>
    <w:rsid w:val="001F13FE"/>
    <w:rsid w:val="001F7618"/>
    <w:rsid w:val="001F76EC"/>
    <w:rsid w:val="001F7D36"/>
    <w:rsid w:val="0020518C"/>
    <w:rsid w:val="00206726"/>
    <w:rsid w:val="002104A9"/>
    <w:rsid w:val="00214484"/>
    <w:rsid w:val="00214A66"/>
    <w:rsid w:val="00214F6E"/>
    <w:rsid w:val="0021609E"/>
    <w:rsid w:val="002173DE"/>
    <w:rsid w:val="0022033C"/>
    <w:rsid w:val="00225690"/>
    <w:rsid w:val="00231745"/>
    <w:rsid w:val="002322A9"/>
    <w:rsid w:val="00234E90"/>
    <w:rsid w:val="00235079"/>
    <w:rsid w:val="00236671"/>
    <w:rsid w:val="00237A9B"/>
    <w:rsid w:val="002406D0"/>
    <w:rsid w:val="0024171C"/>
    <w:rsid w:val="002418D8"/>
    <w:rsid w:val="00241C73"/>
    <w:rsid w:val="00241EAF"/>
    <w:rsid w:val="002433B0"/>
    <w:rsid w:val="00245815"/>
    <w:rsid w:val="002461EE"/>
    <w:rsid w:val="00247796"/>
    <w:rsid w:val="002544DB"/>
    <w:rsid w:val="00254983"/>
    <w:rsid w:val="00255401"/>
    <w:rsid w:val="0025732E"/>
    <w:rsid w:val="002628C4"/>
    <w:rsid w:val="0026354C"/>
    <w:rsid w:val="0026397D"/>
    <w:rsid w:val="00271329"/>
    <w:rsid w:val="0027620F"/>
    <w:rsid w:val="00276697"/>
    <w:rsid w:val="00276890"/>
    <w:rsid w:val="00276D89"/>
    <w:rsid w:val="00276FFB"/>
    <w:rsid w:val="002808D8"/>
    <w:rsid w:val="00282B1D"/>
    <w:rsid w:val="00284499"/>
    <w:rsid w:val="0028678C"/>
    <w:rsid w:val="002869B6"/>
    <w:rsid w:val="00286A4B"/>
    <w:rsid w:val="00291C6B"/>
    <w:rsid w:val="00291E85"/>
    <w:rsid w:val="00293FA9"/>
    <w:rsid w:val="002A01D4"/>
    <w:rsid w:val="002A1B5B"/>
    <w:rsid w:val="002A2BD3"/>
    <w:rsid w:val="002A3417"/>
    <w:rsid w:val="002A43BD"/>
    <w:rsid w:val="002A594A"/>
    <w:rsid w:val="002A5AD1"/>
    <w:rsid w:val="002A5EBA"/>
    <w:rsid w:val="002B019C"/>
    <w:rsid w:val="002B485A"/>
    <w:rsid w:val="002B490B"/>
    <w:rsid w:val="002B6935"/>
    <w:rsid w:val="002B6E7B"/>
    <w:rsid w:val="002B7258"/>
    <w:rsid w:val="002C02E2"/>
    <w:rsid w:val="002C0BD1"/>
    <w:rsid w:val="002C2371"/>
    <w:rsid w:val="002C40DB"/>
    <w:rsid w:val="002C4709"/>
    <w:rsid w:val="002D18F7"/>
    <w:rsid w:val="002D467A"/>
    <w:rsid w:val="002D51D6"/>
    <w:rsid w:val="002D793E"/>
    <w:rsid w:val="002D7B2D"/>
    <w:rsid w:val="002E47F6"/>
    <w:rsid w:val="002F253E"/>
    <w:rsid w:val="002F2D18"/>
    <w:rsid w:val="002F2D56"/>
    <w:rsid w:val="002F3E6A"/>
    <w:rsid w:val="0030251D"/>
    <w:rsid w:val="0030445A"/>
    <w:rsid w:val="00305CEE"/>
    <w:rsid w:val="00310C43"/>
    <w:rsid w:val="00313D6D"/>
    <w:rsid w:val="003166F3"/>
    <w:rsid w:val="00316CF4"/>
    <w:rsid w:val="00317117"/>
    <w:rsid w:val="0031760C"/>
    <w:rsid w:val="003218BF"/>
    <w:rsid w:val="00321B9C"/>
    <w:rsid w:val="003256D1"/>
    <w:rsid w:val="0032627D"/>
    <w:rsid w:val="003267EE"/>
    <w:rsid w:val="00331ACA"/>
    <w:rsid w:val="0033296A"/>
    <w:rsid w:val="00332AF5"/>
    <w:rsid w:val="003355B2"/>
    <w:rsid w:val="00340CB3"/>
    <w:rsid w:val="003424D9"/>
    <w:rsid w:val="00343931"/>
    <w:rsid w:val="00344070"/>
    <w:rsid w:val="00345162"/>
    <w:rsid w:val="0034561B"/>
    <w:rsid w:val="00353C9F"/>
    <w:rsid w:val="00361E79"/>
    <w:rsid w:val="00371FE9"/>
    <w:rsid w:val="00372487"/>
    <w:rsid w:val="00373507"/>
    <w:rsid w:val="00373C19"/>
    <w:rsid w:val="00373E4F"/>
    <w:rsid w:val="003741F5"/>
    <w:rsid w:val="003744E3"/>
    <w:rsid w:val="003756BC"/>
    <w:rsid w:val="00375896"/>
    <w:rsid w:val="00383FC5"/>
    <w:rsid w:val="00384B30"/>
    <w:rsid w:val="003852DD"/>
    <w:rsid w:val="00385591"/>
    <w:rsid w:val="00386111"/>
    <w:rsid w:val="003861EF"/>
    <w:rsid w:val="0038795A"/>
    <w:rsid w:val="00390938"/>
    <w:rsid w:val="003919EF"/>
    <w:rsid w:val="00391AC2"/>
    <w:rsid w:val="003944E2"/>
    <w:rsid w:val="00396BBC"/>
    <w:rsid w:val="00397477"/>
    <w:rsid w:val="003A0522"/>
    <w:rsid w:val="003A0CC1"/>
    <w:rsid w:val="003A2CDF"/>
    <w:rsid w:val="003A5BED"/>
    <w:rsid w:val="003B2298"/>
    <w:rsid w:val="003B34BB"/>
    <w:rsid w:val="003B3CFC"/>
    <w:rsid w:val="003B4B60"/>
    <w:rsid w:val="003B5FE4"/>
    <w:rsid w:val="003B62BE"/>
    <w:rsid w:val="003C3360"/>
    <w:rsid w:val="003C3F63"/>
    <w:rsid w:val="003C4681"/>
    <w:rsid w:val="003C4758"/>
    <w:rsid w:val="003C51B7"/>
    <w:rsid w:val="003C557D"/>
    <w:rsid w:val="003C55D9"/>
    <w:rsid w:val="003D094C"/>
    <w:rsid w:val="003D0C87"/>
    <w:rsid w:val="003D1D12"/>
    <w:rsid w:val="003D3D55"/>
    <w:rsid w:val="003D5387"/>
    <w:rsid w:val="003D7AC5"/>
    <w:rsid w:val="003E1DCE"/>
    <w:rsid w:val="003E2EA9"/>
    <w:rsid w:val="003E3BCF"/>
    <w:rsid w:val="003E58F5"/>
    <w:rsid w:val="003E718B"/>
    <w:rsid w:val="003F280E"/>
    <w:rsid w:val="003F2E5B"/>
    <w:rsid w:val="003F2E61"/>
    <w:rsid w:val="003F6D08"/>
    <w:rsid w:val="00400DCC"/>
    <w:rsid w:val="00401132"/>
    <w:rsid w:val="00401A0E"/>
    <w:rsid w:val="004043C5"/>
    <w:rsid w:val="00405906"/>
    <w:rsid w:val="00411481"/>
    <w:rsid w:val="004161FC"/>
    <w:rsid w:val="00416349"/>
    <w:rsid w:val="00420FA2"/>
    <w:rsid w:val="00425840"/>
    <w:rsid w:val="00426908"/>
    <w:rsid w:val="00427A7E"/>
    <w:rsid w:val="0043108A"/>
    <w:rsid w:val="00431F09"/>
    <w:rsid w:val="00433F12"/>
    <w:rsid w:val="00433FAF"/>
    <w:rsid w:val="004371DF"/>
    <w:rsid w:val="00441CB7"/>
    <w:rsid w:val="00441D5D"/>
    <w:rsid w:val="00442000"/>
    <w:rsid w:val="00443B1A"/>
    <w:rsid w:val="0044700F"/>
    <w:rsid w:val="00450EAC"/>
    <w:rsid w:val="00452A32"/>
    <w:rsid w:val="00453984"/>
    <w:rsid w:val="0046143E"/>
    <w:rsid w:val="004620A4"/>
    <w:rsid w:val="00462709"/>
    <w:rsid w:val="004638A7"/>
    <w:rsid w:val="0046442B"/>
    <w:rsid w:val="0046722E"/>
    <w:rsid w:val="00470659"/>
    <w:rsid w:val="0047131A"/>
    <w:rsid w:val="0047224E"/>
    <w:rsid w:val="00473D3B"/>
    <w:rsid w:val="00476549"/>
    <w:rsid w:val="0047706B"/>
    <w:rsid w:val="00480EA8"/>
    <w:rsid w:val="00485319"/>
    <w:rsid w:val="00490B8D"/>
    <w:rsid w:val="00492248"/>
    <w:rsid w:val="00492870"/>
    <w:rsid w:val="004942E1"/>
    <w:rsid w:val="004962B8"/>
    <w:rsid w:val="00496E86"/>
    <w:rsid w:val="00497084"/>
    <w:rsid w:val="004A1A42"/>
    <w:rsid w:val="004A7552"/>
    <w:rsid w:val="004B28D2"/>
    <w:rsid w:val="004B2FB0"/>
    <w:rsid w:val="004B6008"/>
    <w:rsid w:val="004B6558"/>
    <w:rsid w:val="004B70AF"/>
    <w:rsid w:val="004B70B7"/>
    <w:rsid w:val="004C16D1"/>
    <w:rsid w:val="004C45CB"/>
    <w:rsid w:val="004E140A"/>
    <w:rsid w:val="004F2E10"/>
    <w:rsid w:val="005004B3"/>
    <w:rsid w:val="005010E2"/>
    <w:rsid w:val="005027C5"/>
    <w:rsid w:val="00505861"/>
    <w:rsid w:val="0050669E"/>
    <w:rsid w:val="00506CE0"/>
    <w:rsid w:val="00507451"/>
    <w:rsid w:val="005100C6"/>
    <w:rsid w:val="00510B3A"/>
    <w:rsid w:val="00511578"/>
    <w:rsid w:val="00512BB1"/>
    <w:rsid w:val="005151CA"/>
    <w:rsid w:val="00516711"/>
    <w:rsid w:val="00520303"/>
    <w:rsid w:val="005207B3"/>
    <w:rsid w:val="00521201"/>
    <w:rsid w:val="00522855"/>
    <w:rsid w:val="00523690"/>
    <w:rsid w:val="005241EC"/>
    <w:rsid w:val="00530F99"/>
    <w:rsid w:val="0053497D"/>
    <w:rsid w:val="00535993"/>
    <w:rsid w:val="00544641"/>
    <w:rsid w:val="00546C91"/>
    <w:rsid w:val="0055050A"/>
    <w:rsid w:val="005509D5"/>
    <w:rsid w:val="00552005"/>
    <w:rsid w:val="005530A6"/>
    <w:rsid w:val="0055318A"/>
    <w:rsid w:val="00554F13"/>
    <w:rsid w:val="00561F4F"/>
    <w:rsid w:val="0056262D"/>
    <w:rsid w:val="005628EC"/>
    <w:rsid w:val="00562C80"/>
    <w:rsid w:val="00563662"/>
    <w:rsid w:val="00564CE6"/>
    <w:rsid w:val="00565106"/>
    <w:rsid w:val="0057316E"/>
    <w:rsid w:val="005827E4"/>
    <w:rsid w:val="0058407E"/>
    <w:rsid w:val="00585335"/>
    <w:rsid w:val="00587990"/>
    <w:rsid w:val="005928EB"/>
    <w:rsid w:val="00593224"/>
    <w:rsid w:val="0059333A"/>
    <w:rsid w:val="005955ED"/>
    <w:rsid w:val="005A2E53"/>
    <w:rsid w:val="005A46E9"/>
    <w:rsid w:val="005A4C55"/>
    <w:rsid w:val="005A7E8B"/>
    <w:rsid w:val="005B10DB"/>
    <w:rsid w:val="005B2F59"/>
    <w:rsid w:val="005B6A72"/>
    <w:rsid w:val="005C0072"/>
    <w:rsid w:val="005C4762"/>
    <w:rsid w:val="005D4638"/>
    <w:rsid w:val="005D6246"/>
    <w:rsid w:val="005D6B39"/>
    <w:rsid w:val="005D6D0C"/>
    <w:rsid w:val="005D6DB5"/>
    <w:rsid w:val="005D6F95"/>
    <w:rsid w:val="005E0E27"/>
    <w:rsid w:val="005E158C"/>
    <w:rsid w:val="005E2E96"/>
    <w:rsid w:val="005E300D"/>
    <w:rsid w:val="005E45E1"/>
    <w:rsid w:val="005E6973"/>
    <w:rsid w:val="005E7EBF"/>
    <w:rsid w:val="005F0033"/>
    <w:rsid w:val="005F110D"/>
    <w:rsid w:val="005F3D79"/>
    <w:rsid w:val="005F46B2"/>
    <w:rsid w:val="005F4F69"/>
    <w:rsid w:val="005F6E3F"/>
    <w:rsid w:val="005F7500"/>
    <w:rsid w:val="00600463"/>
    <w:rsid w:val="006014F2"/>
    <w:rsid w:val="00601B96"/>
    <w:rsid w:val="00601CB6"/>
    <w:rsid w:val="0060425F"/>
    <w:rsid w:val="006051BB"/>
    <w:rsid w:val="00606506"/>
    <w:rsid w:val="00606961"/>
    <w:rsid w:val="00607B59"/>
    <w:rsid w:val="00612573"/>
    <w:rsid w:val="00612D83"/>
    <w:rsid w:val="0061464D"/>
    <w:rsid w:val="006161F4"/>
    <w:rsid w:val="00616581"/>
    <w:rsid w:val="0061670C"/>
    <w:rsid w:val="00620304"/>
    <w:rsid w:val="00620718"/>
    <w:rsid w:val="00622108"/>
    <w:rsid w:val="00627535"/>
    <w:rsid w:val="00627955"/>
    <w:rsid w:val="00631323"/>
    <w:rsid w:val="0063353A"/>
    <w:rsid w:val="00634803"/>
    <w:rsid w:val="00634C05"/>
    <w:rsid w:val="00636C44"/>
    <w:rsid w:val="00640607"/>
    <w:rsid w:val="00642756"/>
    <w:rsid w:val="00643A38"/>
    <w:rsid w:val="0065006E"/>
    <w:rsid w:val="006502FA"/>
    <w:rsid w:val="0065140E"/>
    <w:rsid w:val="00651653"/>
    <w:rsid w:val="00653278"/>
    <w:rsid w:val="0065510B"/>
    <w:rsid w:val="00656F61"/>
    <w:rsid w:val="00657C2C"/>
    <w:rsid w:val="00660CF5"/>
    <w:rsid w:val="0066309C"/>
    <w:rsid w:val="00664618"/>
    <w:rsid w:val="0066693E"/>
    <w:rsid w:val="00667ADE"/>
    <w:rsid w:val="00670D47"/>
    <w:rsid w:val="006733B6"/>
    <w:rsid w:val="00673F7E"/>
    <w:rsid w:val="00675360"/>
    <w:rsid w:val="006773F3"/>
    <w:rsid w:val="00681567"/>
    <w:rsid w:val="00682B35"/>
    <w:rsid w:val="006843F2"/>
    <w:rsid w:val="006867F5"/>
    <w:rsid w:val="00690748"/>
    <w:rsid w:val="00693820"/>
    <w:rsid w:val="00695541"/>
    <w:rsid w:val="006A301C"/>
    <w:rsid w:val="006A37F5"/>
    <w:rsid w:val="006A4705"/>
    <w:rsid w:val="006A616E"/>
    <w:rsid w:val="006A6589"/>
    <w:rsid w:val="006B1FDD"/>
    <w:rsid w:val="006B4B83"/>
    <w:rsid w:val="006B7CEA"/>
    <w:rsid w:val="006C0FEE"/>
    <w:rsid w:val="006C3951"/>
    <w:rsid w:val="006C3A89"/>
    <w:rsid w:val="006D1833"/>
    <w:rsid w:val="006D219C"/>
    <w:rsid w:val="006D2894"/>
    <w:rsid w:val="006D2A2C"/>
    <w:rsid w:val="006D3280"/>
    <w:rsid w:val="006D3A01"/>
    <w:rsid w:val="006D3F54"/>
    <w:rsid w:val="006D4902"/>
    <w:rsid w:val="006D5D83"/>
    <w:rsid w:val="006D780E"/>
    <w:rsid w:val="006E4DC8"/>
    <w:rsid w:val="006E54DB"/>
    <w:rsid w:val="006E58DE"/>
    <w:rsid w:val="006E66F1"/>
    <w:rsid w:val="006E6F38"/>
    <w:rsid w:val="006F3630"/>
    <w:rsid w:val="006F704B"/>
    <w:rsid w:val="00702C7D"/>
    <w:rsid w:val="0070347C"/>
    <w:rsid w:val="00704155"/>
    <w:rsid w:val="00704688"/>
    <w:rsid w:val="007056C9"/>
    <w:rsid w:val="00710803"/>
    <w:rsid w:val="0071566A"/>
    <w:rsid w:val="00720028"/>
    <w:rsid w:val="00720175"/>
    <w:rsid w:val="00720310"/>
    <w:rsid w:val="00721D5A"/>
    <w:rsid w:val="00722CD9"/>
    <w:rsid w:val="007242AC"/>
    <w:rsid w:val="00725F35"/>
    <w:rsid w:val="00727706"/>
    <w:rsid w:val="00727EB8"/>
    <w:rsid w:val="00730115"/>
    <w:rsid w:val="00731777"/>
    <w:rsid w:val="007317DB"/>
    <w:rsid w:val="007326C2"/>
    <w:rsid w:val="0073390B"/>
    <w:rsid w:val="00734D34"/>
    <w:rsid w:val="00735137"/>
    <w:rsid w:val="0073597C"/>
    <w:rsid w:val="00736B8B"/>
    <w:rsid w:val="00736C12"/>
    <w:rsid w:val="00736FC3"/>
    <w:rsid w:val="00743097"/>
    <w:rsid w:val="007467D0"/>
    <w:rsid w:val="00753927"/>
    <w:rsid w:val="00754FF6"/>
    <w:rsid w:val="00756DC8"/>
    <w:rsid w:val="0076447A"/>
    <w:rsid w:val="00765EE2"/>
    <w:rsid w:val="00766C92"/>
    <w:rsid w:val="00767930"/>
    <w:rsid w:val="00767DC2"/>
    <w:rsid w:val="00774A5C"/>
    <w:rsid w:val="00774BC1"/>
    <w:rsid w:val="00776104"/>
    <w:rsid w:val="00780E37"/>
    <w:rsid w:val="007824BC"/>
    <w:rsid w:val="00784FE2"/>
    <w:rsid w:val="00786C43"/>
    <w:rsid w:val="00786D04"/>
    <w:rsid w:val="00790D6F"/>
    <w:rsid w:val="00792381"/>
    <w:rsid w:val="00795A23"/>
    <w:rsid w:val="0079725F"/>
    <w:rsid w:val="007A1A54"/>
    <w:rsid w:val="007A2644"/>
    <w:rsid w:val="007A2709"/>
    <w:rsid w:val="007A2E61"/>
    <w:rsid w:val="007A4C63"/>
    <w:rsid w:val="007B28E3"/>
    <w:rsid w:val="007B2BBA"/>
    <w:rsid w:val="007B3773"/>
    <w:rsid w:val="007B4037"/>
    <w:rsid w:val="007B51E8"/>
    <w:rsid w:val="007B6724"/>
    <w:rsid w:val="007B6A8F"/>
    <w:rsid w:val="007B783F"/>
    <w:rsid w:val="007C0757"/>
    <w:rsid w:val="007C1521"/>
    <w:rsid w:val="007C5078"/>
    <w:rsid w:val="007D0E38"/>
    <w:rsid w:val="007D0F88"/>
    <w:rsid w:val="007D5892"/>
    <w:rsid w:val="007D703D"/>
    <w:rsid w:val="007D78E5"/>
    <w:rsid w:val="007E05EA"/>
    <w:rsid w:val="007E0C01"/>
    <w:rsid w:val="007E0F33"/>
    <w:rsid w:val="007E22D0"/>
    <w:rsid w:val="007E3F3E"/>
    <w:rsid w:val="007E46CB"/>
    <w:rsid w:val="007E4706"/>
    <w:rsid w:val="007F1731"/>
    <w:rsid w:val="007F2DC5"/>
    <w:rsid w:val="007F58A1"/>
    <w:rsid w:val="00804358"/>
    <w:rsid w:val="00805776"/>
    <w:rsid w:val="0081033F"/>
    <w:rsid w:val="00810AD5"/>
    <w:rsid w:val="00810E61"/>
    <w:rsid w:val="00810FBA"/>
    <w:rsid w:val="0081256B"/>
    <w:rsid w:val="00813966"/>
    <w:rsid w:val="0081495D"/>
    <w:rsid w:val="00814F9D"/>
    <w:rsid w:val="008152DE"/>
    <w:rsid w:val="0081556F"/>
    <w:rsid w:val="00822932"/>
    <w:rsid w:val="0083156C"/>
    <w:rsid w:val="0083546E"/>
    <w:rsid w:val="0083680C"/>
    <w:rsid w:val="00837C46"/>
    <w:rsid w:val="00841734"/>
    <w:rsid w:val="00850092"/>
    <w:rsid w:val="00850437"/>
    <w:rsid w:val="008504DD"/>
    <w:rsid w:val="00850A50"/>
    <w:rsid w:val="008544B0"/>
    <w:rsid w:val="008554F1"/>
    <w:rsid w:val="00855ED5"/>
    <w:rsid w:val="0086031A"/>
    <w:rsid w:val="00861AE1"/>
    <w:rsid w:val="00864C5C"/>
    <w:rsid w:val="00867610"/>
    <w:rsid w:val="00877097"/>
    <w:rsid w:val="008772B6"/>
    <w:rsid w:val="008772E5"/>
    <w:rsid w:val="00882C50"/>
    <w:rsid w:val="008846BA"/>
    <w:rsid w:val="0089312D"/>
    <w:rsid w:val="0089512A"/>
    <w:rsid w:val="008973A0"/>
    <w:rsid w:val="008A14BC"/>
    <w:rsid w:val="008A20CB"/>
    <w:rsid w:val="008A41AA"/>
    <w:rsid w:val="008A77D8"/>
    <w:rsid w:val="008B0040"/>
    <w:rsid w:val="008B113F"/>
    <w:rsid w:val="008B1D6B"/>
    <w:rsid w:val="008B2840"/>
    <w:rsid w:val="008B2C30"/>
    <w:rsid w:val="008B4BDF"/>
    <w:rsid w:val="008B5792"/>
    <w:rsid w:val="008C6972"/>
    <w:rsid w:val="008D2094"/>
    <w:rsid w:val="008D2C5C"/>
    <w:rsid w:val="008D47CF"/>
    <w:rsid w:val="008D4B27"/>
    <w:rsid w:val="008D53E6"/>
    <w:rsid w:val="008D761C"/>
    <w:rsid w:val="008E06F8"/>
    <w:rsid w:val="008E245F"/>
    <w:rsid w:val="008E52B3"/>
    <w:rsid w:val="008F2205"/>
    <w:rsid w:val="008F3BF7"/>
    <w:rsid w:val="00903633"/>
    <w:rsid w:val="00904847"/>
    <w:rsid w:val="00904BCA"/>
    <w:rsid w:val="00905038"/>
    <w:rsid w:val="00906030"/>
    <w:rsid w:val="00906DD3"/>
    <w:rsid w:val="009077B9"/>
    <w:rsid w:val="00920B68"/>
    <w:rsid w:val="00921BAC"/>
    <w:rsid w:val="00927831"/>
    <w:rsid w:val="0093175D"/>
    <w:rsid w:val="0093412A"/>
    <w:rsid w:val="00934D0F"/>
    <w:rsid w:val="009403A4"/>
    <w:rsid w:val="009411D3"/>
    <w:rsid w:val="009416DE"/>
    <w:rsid w:val="00945149"/>
    <w:rsid w:val="00947C20"/>
    <w:rsid w:val="00950C51"/>
    <w:rsid w:val="009518DA"/>
    <w:rsid w:val="00951A65"/>
    <w:rsid w:val="00951F1B"/>
    <w:rsid w:val="00957B1C"/>
    <w:rsid w:val="00961F56"/>
    <w:rsid w:val="009624AB"/>
    <w:rsid w:val="00964EBA"/>
    <w:rsid w:val="00965979"/>
    <w:rsid w:val="009669E0"/>
    <w:rsid w:val="00966C7F"/>
    <w:rsid w:val="009721E7"/>
    <w:rsid w:val="009732F8"/>
    <w:rsid w:val="00975398"/>
    <w:rsid w:val="00975E8A"/>
    <w:rsid w:val="009769E2"/>
    <w:rsid w:val="0098321D"/>
    <w:rsid w:val="00984A55"/>
    <w:rsid w:val="00986E69"/>
    <w:rsid w:val="00990B2D"/>
    <w:rsid w:val="00990DB5"/>
    <w:rsid w:val="00991332"/>
    <w:rsid w:val="009917EB"/>
    <w:rsid w:val="00992C94"/>
    <w:rsid w:val="009953E0"/>
    <w:rsid w:val="009969A4"/>
    <w:rsid w:val="009A1275"/>
    <w:rsid w:val="009A3DBF"/>
    <w:rsid w:val="009A7382"/>
    <w:rsid w:val="009A74A8"/>
    <w:rsid w:val="009B0129"/>
    <w:rsid w:val="009B352C"/>
    <w:rsid w:val="009B4D6E"/>
    <w:rsid w:val="009B6DE6"/>
    <w:rsid w:val="009B7ED2"/>
    <w:rsid w:val="009C2951"/>
    <w:rsid w:val="009D0039"/>
    <w:rsid w:val="009D003B"/>
    <w:rsid w:val="009D14FF"/>
    <w:rsid w:val="009D3DDB"/>
    <w:rsid w:val="009D3F39"/>
    <w:rsid w:val="009D490B"/>
    <w:rsid w:val="009E4C86"/>
    <w:rsid w:val="009E63D2"/>
    <w:rsid w:val="009F081E"/>
    <w:rsid w:val="009F4E1B"/>
    <w:rsid w:val="009F55CF"/>
    <w:rsid w:val="009F64C6"/>
    <w:rsid w:val="00A00CAF"/>
    <w:rsid w:val="00A041C8"/>
    <w:rsid w:val="00A04CB6"/>
    <w:rsid w:val="00A05171"/>
    <w:rsid w:val="00A14390"/>
    <w:rsid w:val="00A14A7F"/>
    <w:rsid w:val="00A2348B"/>
    <w:rsid w:val="00A23FB1"/>
    <w:rsid w:val="00A2799C"/>
    <w:rsid w:val="00A305F5"/>
    <w:rsid w:val="00A321F7"/>
    <w:rsid w:val="00A36467"/>
    <w:rsid w:val="00A36D2A"/>
    <w:rsid w:val="00A3730A"/>
    <w:rsid w:val="00A40920"/>
    <w:rsid w:val="00A41CF7"/>
    <w:rsid w:val="00A43C84"/>
    <w:rsid w:val="00A44668"/>
    <w:rsid w:val="00A45B86"/>
    <w:rsid w:val="00A45FC8"/>
    <w:rsid w:val="00A462C4"/>
    <w:rsid w:val="00A51041"/>
    <w:rsid w:val="00A5134C"/>
    <w:rsid w:val="00A519E3"/>
    <w:rsid w:val="00A5288F"/>
    <w:rsid w:val="00A529E2"/>
    <w:rsid w:val="00A53AA0"/>
    <w:rsid w:val="00A54555"/>
    <w:rsid w:val="00A55ACD"/>
    <w:rsid w:val="00A56409"/>
    <w:rsid w:val="00A5771A"/>
    <w:rsid w:val="00A61538"/>
    <w:rsid w:val="00A616F6"/>
    <w:rsid w:val="00A65608"/>
    <w:rsid w:val="00A6652E"/>
    <w:rsid w:val="00A66DB2"/>
    <w:rsid w:val="00A7023E"/>
    <w:rsid w:val="00A71724"/>
    <w:rsid w:val="00A7463B"/>
    <w:rsid w:val="00A7559B"/>
    <w:rsid w:val="00A777D6"/>
    <w:rsid w:val="00A80646"/>
    <w:rsid w:val="00A81C06"/>
    <w:rsid w:val="00A82146"/>
    <w:rsid w:val="00A84B5D"/>
    <w:rsid w:val="00A910BE"/>
    <w:rsid w:val="00A92567"/>
    <w:rsid w:val="00A9382C"/>
    <w:rsid w:val="00A93D97"/>
    <w:rsid w:val="00A958C1"/>
    <w:rsid w:val="00A96563"/>
    <w:rsid w:val="00A97E42"/>
    <w:rsid w:val="00AA01D9"/>
    <w:rsid w:val="00AA0386"/>
    <w:rsid w:val="00AA26B1"/>
    <w:rsid w:val="00AA3B6B"/>
    <w:rsid w:val="00AA3E9F"/>
    <w:rsid w:val="00AA6384"/>
    <w:rsid w:val="00AA63DF"/>
    <w:rsid w:val="00AA652F"/>
    <w:rsid w:val="00AB38C3"/>
    <w:rsid w:val="00AB419F"/>
    <w:rsid w:val="00AB4A2F"/>
    <w:rsid w:val="00AB6BC0"/>
    <w:rsid w:val="00AC233F"/>
    <w:rsid w:val="00AC3A52"/>
    <w:rsid w:val="00AC3D77"/>
    <w:rsid w:val="00AD06F0"/>
    <w:rsid w:val="00AD4EAD"/>
    <w:rsid w:val="00AE2281"/>
    <w:rsid w:val="00AE31BB"/>
    <w:rsid w:val="00AE5D9A"/>
    <w:rsid w:val="00AE6564"/>
    <w:rsid w:val="00AE666D"/>
    <w:rsid w:val="00AE7CD0"/>
    <w:rsid w:val="00AF1052"/>
    <w:rsid w:val="00AF1BCD"/>
    <w:rsid w:val="00AF2740"/>
    <w:rsid w:val="00AF2DE8"/>
    <w:rsid w:val="00AF352E"/>
    <w:rsid w:val="00AF4A11"/>
    <w:rsid w:val="00AF624C"/>
    <w:rsid w:val="00AF63AC"/>
    <w:rsid w:val="00AF6D3E"/>
    <w:rsid w:val="00B01027"/>
    <w:rsid w:val="00B02DFB"/>
    <w:rsid w:val="00B04B3B"/>
    <w:rsid w:val="00B054D5"/>
    <w:rsid w:val="00B065EC"/>
    <w:rsid w:val="00B070A6"/>
    <w:rsid w:val="00B10F43"/>
    <w:rsid w:val="00B110AD"/>
    <w:rsid w:val="00B13A03"/>
    <w:rsid w:val="00B13DDB"/>
    <w:rsid w:val="00B13DDD"/>
    <w:rsid w:val="00B13FE1"/>
    <w:rsid w:val="00B150BF"/>
    <w:rsid w:val="00B15631"/>
    <w:rsid w:val="00B16E5D"/>
    <w:rsid w:val="00B179E0"/>
    <w:rsid w:val="00B203E1"/>
    <w:rsid w:val="00B218F8"/>
    <w:rsid w:val="00B22CA0"/>
    <w:rsid w:val="00B25842"/>
    <w:rsid w:val="00B259D5"/>
    <w:rsid w:val="00B261F9"/>
    <w:rsid w:val="00B27E42"/>
    <w:rsid w:val="00B313BC"/>
    <w:rsid w:val="00B34548"/>
    <w:rsid w:val="00B35284"/>
    <w:rsid w:val="00B42E0B"/>
    <w:rsid w:val="00B44265"/>
    <w:rsid w:val="00B46BFB"/>
    <w:rsid w:val="00B51271"/>
    <w:rsid w:val="00B51CD2"/>
    <w:rsid w:val="00B51EB7"/>
    <w:rsid w:val="00B5263E"/>
    <w:rsid w:val="00B52F25"/>
    <w:rsid w:val="00B63834"/>
    <w:rsid w:val="00B63D97"/>
    <w:rsid w:val="00B641EF"/>
    <w:rsid w:val="00B647FC"/>
    <w:rsid w:val="00B64CC6"/>
    <w:rsid w:val="00B663C2"/>
    <w:rsid w:val="00B66930"/>
    <w:rsid w:val="00B6739B"/>
    <w:rsid w:val="00B70397"/>
    <w:rsid w:val="00B72856"/>
    <w:rsid w:val="00B75DB9"/>
    <w:rsid w:val="00B76A6D"/>
    <w:rsid w:val="00B77741"/>
    <w:rsid w:val="00B81064"/>
    <w:rsid w:val="00B82FD2"/>
    <w:rsid w:val="00B8514A"/>
    <w:rsid w:val="00B94401"/>
    <w:rsid w:val="00B94D45"/>
    <w:rsid w:val="00B95C9B"/>
    <w:rsid w:val="00B96460"/>
    <w:rsid w:val="00BA3571"/>
    <w:rsid w:val="00BA4799"/>
    <w:rsid w:val="00BA4C34"/>
    <w:rsid w:val="00BA4CCB"/>
    <w:rsid w:val="00BA777D"/>
    <w:rsid w:val="00BB0CB3"/>
    <w:rsid w:val="00BB1581"/>
    <w:rsid w:val="00BB185F"/>
    <w:rsid w:val="00BB1B96"/>
    <w:rsid w:val="00BB1CE9"/>
    <w:rsid w:val="00BB2F78"/>
    <w:rsid w:val="00BB4C0B"/>
    <w:rsid w:val="00BB713B"/>
    <w:rsid w:val="00BC33CF"/>
    <w:rsid w:val="00BC3810"/>
    <w:rsid w:val="00BC4917"/>
    <w:rsid w:val="00BC63F8"/>
    <w:rsid w:val="00BD05A2"/>
    <w:rsid w:val="00BD3AE4"/>
    <w:rsid w:val="00BD4779"/>
    <w:rsid w:val="00BD4E3A"/>
    <w:rsid w:val="00BD6EAF"/>
    <w:rsid w:val="00BE0FF5"/>
    <w:rsid w:val="00BE657B"/>
    <w:rsid w:val="00BE6702"/>
    <w:rsid w:val="00BF0C3E"/>
    <w:rsid w:val="00BF38EF"/>
    <w:rsid w:val="00BF42BE"/>
    <w:rsid w:val="00BF574C"/>
    <w:rsid w:val="00C016A3"/>
    <w:rsid w:val="00C030BD"/>
    <w:rsid w:val="00C03FD8"/>
    <w:rsid w:val="00C113E4"/>
    <w:rsid w:val="00C120A7"/>
    <w:rsid w:val="00C17918"/>
    <w:rsid w:val="00C21F34"/>
    <w:rsid w:val="00C24A4D"/>
    <w:rsid w:val="00C2679E"/>
    <w:rsid w:val="00C30E91"/>
    <w:rsid w:val="00C34828"/>
    <w:rsid w:val="00C356E3"/>
    <w:rsid w:val="00C40688"/>
    <w:rsid w:val="00C40934"/>
    <w:rsid w:val="00C40F2A"/>
    <w:rsid w:val="00C412EA"/>
    <w:rsid w:val="00C41739"/>
    <w:rsid w:val="00C434E1"/>
    <w:rsid w:val="00C4761B"/>
    <w:rsid w:val="00C5521E"/>
    <w:rsid w:val="00C56908"/>
    <w:rsid w:val="00C60B83"/>
    <w:rsid w:val="00C625EB"/>
    <w:rsid w:val="00C62A95"/>
    <w:rsid w:val="00C64251"/>
    <w:rsid w:val="00C6461A"/>
    <w:rsid w:val="00C70C59"/>
    <w:rsid w:val="00C71136"/>
    <w:rsid w:val="00C7117C"/>
    <w:rsid w:val="00C74256"/>
    <w:rsid w:val="00C75329"/>
    <w:rsid w:val="00C75349"/>
    <w:rsid w:val="00C753EA"/>
    <w:rsid w:val="00C773D6"/>
    <w:rsid w:val="00C77E37"/>
    <w:rsid w:val="00C80EE9"/>
    <w:rsid w:val="00C84131"/>
    <w:rsid w:val="00C92690"/>
    <w:rsid w:val="00C93F0D"/>
    <w:rsid w:val="00C946D4"/>
    <w:rsid w:val="00C9648B"/>
    <w:rsid w:val="00C964C5"/>
    <w:rsid w:val="00CA2076"/>
    <w:rsid w:val="00CA27A7"/>
    <w:rsid w:val="00CA3FB4"/>
    <w:rsid w:val="00CA6420"/>
    <w:rsid w:val="00CA6D66"/>
    <w:rsid w:val="00CB09CD"/>
    <w:rsid w:val="00CB0FF3"/>
    <w:rsid w:val="00CB1BBA"/>
    <w:rsid w:val="00CB4D5A"/>
    <w:rsid w:val="00CB656B"/>
    <w:rsid w:val="00CC1257"/>
    <w:rsid w:val="00CC3DBE"/>
    <w:rsid w:val="00CC500B"/>
    <w:rsid w:val="00CC7BD3"/>
    <w:rsid w:val="00CD32DB"/>
    <w:rsid w:val="00CE0C7B"/>
    <w:rsid w:val="00CE211A"/>
    <w:rsid w:val="00CE21DB"/>
    <w:rsid w:val="00CE4105"/>
    <w:rsid w:val="00CE65FC"/>
    <w:rsid w:val="00CF2BC2"/>
    <w:rsid w:val="00CF3209"/>
    <w:rsid w:val="00CF3595"/>
    <w:rsid w:val="00CF3992"/>
    <w:rsid w:val="00CF512D"/>
    <w:rsid w:val="00CF6E41"/>
    <w:rsid w:val="00CF7772"/>
    <w:rsid w:val="00D00789"/>
    <w:rsid w:val="00D04FC5"/>
    <w:rsid w:val="00D07497"/>
    <w:rsid w:val="00D1067A"/>
    <w:rsid w:val="00D10BB6"/>
    <w:rsid w:val="00D1207B"/>
    <w:rsid w:val="00D15315"/>
    <w:rsid w:val="00D15D65"/>
    <w:rsid w:val="00D2160A"/>
    <w:rsid w:val="00D217EF"/>
    <w:rsid w:val="00D236AA"/>
    <w:rsid w:val="00D25120"/>
    <w:rsid w:val="00D2639B"/>
    <w:rsid w:val="00D272EB"/>
    <w:rsid w:val="00D31106"/>
    <w:rsid w:val="00D33881"/>
    <w:rsid w:val="00D35B26"/>
    <w:rsid w:val="00D368A0"/>
    <w:rsid w:val="00D433BF"/>
    <w:rsid w:val="00D4341A"/>
    <w:rsid w:val="00D443EE"/>
    <w:rsid w:val="00D44BD0"/>
    <w:rsid w:val="00D46066"/>
    <w:rsid w:val="00D47DF8"/>
    <w:rsid w:val="00D47F5B"/>
    <w:rsid w:val="00D50163"/>
    <w:rsid w:val="00D511DA"/>
    <w:rsid w:val="00D5245B"/>
    <w:rsid w:val="00D5317D"/>
    <w:rsid w:val="00D5484D"/>
    <w:rsid w:val="00D55602"/>
    <w:rsid w:val="00D5610D"/>
    <w:rsid w:val="00D5614C"/>
    <w:rsid w:val="00D56565"/>
    <w:rsid w:val="00D566C2"/>
    <w:rsid w:val="00D573A8"/>
    <w:rsid w:val="00D57F37"/>
    <w:rsid w:val="00D6028C"/>
    <w:rsid w:val="00D6463A"/>
    <w:rsid w:val="00D6492A"/>
    <w:rsid w:val="00D64AB9"/>
    <w:rsid w:val="00D656CD"/>
    <w:rsid w:val="00D65F18"/>
    <w:rsid w:val="00D67AC0"/>
    <w:rsid w:val="00D67FEE"/>
    <w:rsid w:val="00D704AB"/>
    <w:rsid w:val="00D71D13"/>
    <w:rsid w:val="00D75ECD"/>
    <w:rsid w:val="00D76670"/>
    <w:rsid w:val="00D76DC3"/>
    <w:rsid w:val="00D822C7"/>
    <w:rsid w:val="00D868E9"/>
    <w:rsid w:val="00D874E7"/>
    <w:rsid w:val="00D90063"/>
    <w:rsid w:val="00D92BE9"/>
    <w:rsid w:val="00DA0027"/>
    <w:rsid w:val="00DA412B"/>
    <w:rsid w:val="00DA49E1"/>
    <w:rsid w:val="00DB0EEA"/>
    <w:rsid w:val="00DB2AE8"/>
    <w:rsid w:val="00DB2BE7"/>
    <w:rsid w:val="00DB3E4B"/>
    <w:rsid w:val="00DB7414"/>
    <w:rsid w:val="00DB79E2"/>
    <w:rsid w:val="00DB7C51"/>
    <w:rsid w:val="00DC08E9"/>
    <w:rsid w:val="00DC2988"/>
    <w:rsid w:val="00DC2D31"/>
    <w:rsid w:val="00DC2E48"/>
    <w:rsid w:val="00DC73EA"/>
    <w:rsid w:val="00DD7676"/>
    <w:rsid w:val="00DE1E0C"/>
    <w:rsid w:val="00DE51DA"/>
    <w:rsid w:val="00DF0C4D"/>
    <w:rsid w:val="00DF738E"/>
    <w:rsid w:val="00DF7B15"/>
    <w:rsid w:val="00E07051"/>
    <w:rsid w:val="00E108A0"/>
    <w:rsid w:val="00E10C4A"/>
    <w:rsid w:val="00E1124F"/>
    <w:rsid w:val="00E1381F"/>
    <w:rsid w:val="00E14D38"/>
    <w:rsid w:val="00E17B96"/>
    <w:rsid w:val="00E23E29"/>
    <w:rsid w:val="00E23F88"/>
    <w:rsid w:val="00E27804"/>
    <w:rsid w:val="00E36B49"/>
    <w:rsid w:val="00E37962"/>
    <w:rsid w:val="00E4160D"/>
    <w:rsid w:val="00E44A9A"/>
    <w:rsid w:val="00E450B4"/>
    <w:rsid w:val="00E46EA8"/>
    <w:rsid w:val="00E47C73"/>
    <w:rsid w:val="00E519A8"/>
    <w:rsid w:val="00E538EA"/>
    <w:rsid w:val="00E57097"/>
    <w:rsid w:val="00E643C7"/>
    <w:rsid w:val="00E64532"/>
    <w:rsid w:val="00E70228"/>
    <w:rsid w:val="00E70EBE"/>
    <w:rsid w:val="00E72825"/>
    <w:rsid w:val="00E7456E"/>
    <w:rsid w:val="00E825AD"/>
    <w:rsid w:val="00E82735"/>
    <w:rsid w:val="00E85795"/>
    <w:rsid w:val="00E86649"/>
    <w:rsid w:val="00E90DE2"/>
    <w:rsid w:val="00E91C68"/>
    <w:rsid w:val="00E94188"/>
    <w:rsid w:val="00E95CF5"/>
    <w:rsid w:val="00E95EE7"/>
    <w:rsid w:val="00E96F40"/>
    <w:rsid w:val="00E97344"/>
    <w:rsid w:val="00EA13B1"/>
    <w:rsid w:val="00EA1974"/>
    <w:rsid w:val="00EA3D30"/>
    <w:rsid w:val="00EA72DB"/>
    <w:rsid w:val="00EB62A7"/>
    <w:rsid w:val="00EC41BA"/>
    <w:rsid w:val="00EC43F6"/>
    <w:rsid w:val="00EC5536"/>
    <w:rsid w:val="00ED26FA"/>
    <w:rsid w:val="00ED4223"/>
    <w:rsid w:val="00ED49AF"/>
    <w:rsid w:val="00ED79C6"/>
    <w:rsid w:val="00EE036D"/>
    <w:rsid w:val="00EE0E59"/>
    <w:rsid w:val="00EE3819"/>
    <w:rsid w:val="00EE4260"/>
    <w:rsid w:val="00EE501F"/>
    <w:rsid w:val="00EE577A"/>
    <w:rsid w:val="00EE6834"/>
    <w:rsid w:val="00EE7811"/>
    <w:rsid w:val="00EE79F7"/>
    <w:rsid w:val="00EF1EFA"/>
    <w:rsid w:val="00EF22CA"/>
    <w:rsid w:val="00EF2CA0"/>
    <w:rsid w:val="00EF3D80"/>
    <w:rsid w:val="00F01020"/>
    <w:rsid w:val="00F0194D"/>
    <w:rsid w:val="00F028FB"/>
    <w:rsid w:val="00F07532"/>
    <w:rsid w:val="00F11B40"/>
    <w:rsid w:val="00F12497"/>
    <w:rsid w:val="00F152EF"/>
    <w:rsid w:val="00F169E3"/>
    <w:rsid w:val="00F17EF5"/>
    <w:rsid w:val="00F25DB5"/>
    <w:rsid w:val="00F26483"/>
    <w:rsid w:val="00F3566B"/>
    <w:rsid w:val="00F4175A"/>
    <w:rsid w:val="00F4182A"/>
    <w:rsid w:val="00F41A73"/>
    <w:rsid w:val="00F42C11"/>
    <w:rsid w:val="00F47F4A"/>
    <w:rsid w:val="00F503E9"/>
    <w:rsid w:val="00F540E3"/>
    <w:rsid w:val="00F54136"/>
    <w:rsid w:val="00F5445A"/>
    <w:rsid w:val="00F54A87"/>
    <w:rsid w:val="00F55C1B"/>
    <w:rsid w:val="00F561D6"/>
    <w:rsid w:val="00F56520"/>
    <w:rsid w:val="00F61928"/>
    <w:rsid w:val="00F641AA"/>
    <w:rsid w:val="00F647D2"/>
    <w:rsid w:val="00F65C70"/>
    <w:rsid w:val="00F65F33"/>
    <w:rsid w:val="00F66936"/>
    <w:rsid w:val="00F6704D"/>
    <w:rsid w:val="00F679A5"/>
    <w:rsid w:val="00F67A3E"/>
    <w:rsid w:val="00F72C3C"/>
    <w:rsid w:val="00F74460"/>
    <w:rsid w:val="00F752AC"/>
    <w:rsid w:val="00F762DB"/>
    <w:rsid w:val="00F7786B"/>
    <w:rsid w:val="00F800C8"/>
    <w:rsid w:val="00F8324D"/>
    <w:rsid w:val="00F83570"/>
    <w:rsid w:val="00F841B8"/>
    <w:rsid w:val="00F91CDD"/>
    <w:rsid w:val="00F91DD0"/>
    <w:rsid w:val="00F92C03"/>
    <w:rsid w:val="00F93875"/>
    <w:rsid w:val="00F96378"/>
    <w:rsid w:val="00FA2C0A"/>
    <w:rsid w:val="00FA6E0B"/>
    <w:rsid w:val="00FB0570"/>
    <w:rsid w:val="00FB0F08"/>
    <w:rsid w:val="00FB45CD"/>
    <w:rsid w:val="00FB6CAC"/>
    <w:rsid w:val="00FB76C3"/>
    <w:rsid w:val="00FC0138"/>
    <w:rsid w:val="00FC36BB"/>
    <w:rsid w:val="00FC4957"/>
    <w:rsid w:val="00FC49E9"/>
    <w:rsid w:val="00FD07E6"/>
    <w:rsid w:val="00FD4D28"/>
    <w:rsid w:val="00FD7E03"/>
    <w:rsid w:val="00FE0FB4"/>
    <w:rsid w:val="00FE1743"/>
    <w:rsid w:val="00FE2FBF"/>
    <w:rsid w:val="00FE6069"/>
    <w:rsid w:val="00FE6184"/>
    <w:rsid w:val="00FE7569"/>
    <w:rsid w:val="00FE7DAA"/>
    <w:rsid w:val="00FF1E35"/>
    <w:rsid w:val="00FF3D26"/>
    <w:rsid w:val="00FF3FC7"/>
    <w:rsid w:val="00FF5D2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2A2C"/>
  </w:style>
  <w:style w:type="paragraph" w:styleId="Titolo1">
    <w:name w:val="heading 1"/>
    <w:basedOn w:val="Normale"/>
    <w:next w:val="Normale"/>
    <w:link w:val="Titolo1Carattere"/>
    <w:uiPriority w:val="99"/>
    <w:qFormat/>
    <w:rsid w:val="006D2A2C"/>
    <w:pPr>
      <w:keepNext/>
      <w:spacing w:before="240" w:after="60"/>
      <w:outlineLvl w:val="0"/>
    </w:pPr>
    <w:rPr>
      <w:rFonts w:ascii="Arial" w:hAnsi="Arial"/>
      <w:b/>
      <w:kern w:val="28"/>
      <w:sz w:val="28"/>
    </w:rPr>
  </w:style>
  <w:style w:type="paragraph" w:styleId="Titolo2">
    <w:name w:val="heading 2"/>
    <w:basedOn w:val="Normale"/>
    <w:next w:val="Normale"/>
    <w:link w:val="Titolo2Carattere"/>
    <w:uiPriority w:val="99"/>
    <w:qFormat/>
    <w:rsid w:val="006D2A2C"/>
    <w:pPr>
      <w:keepNext/>
      <w:jc w:val="both"/>
      <w:outlineLvl w:val="1"/>
    </w:pPr>
    <w:rPr>
      <w:b/>
      <w:sz w:val="24"/>
    </w:rPr>
  </w:style>
  <w:style w:type="paragraph" w:styleId="Titolo3">
    <w:name w:val="heading 3"/>
    <w:basedOn w:val="Normale"/>
    <w:next w:val="Normale"/>
    <w:link w:val="Titolo3Carattere"/>
    <w:uiPriority w:val="99"/>
    <w:qFormat/>
    <w:rsid w:val="006D2A2C"/>
    <w:pPr>
      <w:keepNext/>
      <w:jc w:val="center"/>
      <w:outlineLvl w:val="2"/>
    </w:pPr>
    <w:rPr>
      <w:b/>
      <w:i/>
      <w:caps/>
      <w:u w:val="single"/>
    </w:rPr>
  </w:style>
  <w:style w:type="paragraph" w:styleId="Titolo4">
    <w:name w:val="heading 4"/>
    <w:basedOn w:val="Normale"/>
    <w:next w:val="Normale"/>
    <w:link w:val="Titolo4Carattere"/>
    <w:uiPriority w:val="99"/>
    <w:qFormat/>
    <w:rsid w:val="006D2A2C"/>
    <w:pPr>
      <w:keepNext/>
      <w:spacing w:line="360" w:lineRule="auto"/>
      <w:jc w:val="center"/>
      <w:outlineLvl w:val="3"/>
    </w:pPr>
    <w:rPr>
      <w:b/>
      <w:smallCaps/>
      <w:sz w:val="24"/>
    </w:rPr>
  </w:style>
  <w:style w:type="paragraph" w:styleId="Titolo5">
    <w:name w:val="heading 5"/>
    <w:basedOn w:val="Normale"/>
    <w:next w:val="Normale"/>
    <w:link w:val="Titolo5Carattere"/>
    <w:uiPriority w:val="99"/>
    <w:qFormat/>
    <w:rsid w:val="006D2A2C"/>
    <w:pPr>
      <w:keepNext/>
      <w:tabs>
        <w:tab w:val="left" w:pos="1134"/>
      </w:tabs>
      <w:spacing w:line="560" w:lineRule="atLeast"/>
      <w:jc w:val="both"/>
      <w:outlineLvl w:val="4"/>
    </w:pPr>
    <w:rPr>
      <w:b/>
      <w:sz w:val="24"/>
      <w:u w:val="single"/>
    </w:rPr>
  </w:style>
  <w:style w:type="paragraph" w:styleId="Titolo6">
    <w:name w:val="heading 6"/>
    <w:basedOn w:val="Normale"/>
    <w:next w:val="Normale"/>
    <w:link w:val="Titolo6Carattere"/>
    <w:uiPriority w:val="99"/>
    <w:qFormat/>
    <w:rsid w:val="006D2A2C"/>
    <w:pPr>
      <w:keepNext/>
      <w:jc w:val="both"/>
      <w:outlineLvl w:val="5"/>
    </w:pPr>
    <w:rPr>
      <w:b/>
      <w:bCs/>
      <w:sz w:val="28"/>
    </w:rPr>
  </w:style>
  <w:style w:type="paragraph" w:styleId="Titolo7">
    <w:name w:val="heading 7"/>
    <w:basedOn w:val="Normale"/>
    <w:next w:val="Normale"/>
    <w:link w:val="Titolo7Carattere"/>
    <w:uiPriority w:val="99"/>
    <w:qFormat/>
    <w:rsid w:val="006D2A2C"/>
    <w:pPr>
      <w:keepNext/>
      <w:jc w:val="center"/>
      <w:outlineLvl w:val="6"/>
    </w:pPr>
    <w:rPr>
      <w:b/>
      <w:sz w:val="28"/>
    </w:rPr>
  </w:style>
  <w:style w:type="paragraph" w:styleId="Titolo8">
    <w:name w:val="heading 8"/>
    <w:basedOn w:val="Normale"/>
    <w:next w:val="Normale"/>
    <w:link w:val="Titolo8Carattere"/>
    <w:uiPriority w:val="99"/>
    <w:qFormat/>
    <w:rsid w:val="006D2A2C"/>
    <w:pPr>
      <w:keepNext/>
      <w:ind w:left="283" w:hanging="283"/>
      <w:jc w:val="both"/>
      <w:outlineLvl w:val="7"/>
    </w:pPr>
    <w:rPr>
      <w:b/>
      <w:sz w:val="24"/>
    </w:rPr>
  </w:style>
  <w:style w:type="paragraph" w:styleId="Titolo9">
    <w:name w:val="heading 9"/>
    <w:basedOn w:val="Normale"/>
    <w:next w:val="Normale"/>
    <w:link w:val="Titolo9Carattere"/>
    <w:uiPriority w:val="99"/>
    <w:qFormat/>
    <w:rsid w:val="006D2A2C"/>
    <w:pPr>
      <w:keepNext/>
      <w:jc w:val="both"/>
      <w:outlineLvl w:val="8"/>
    </w:pPr>
    <w:rPr>
      <w:b/>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D6B5F"/>
    <w:rPr>
      <w:rFonts w:ascii="Cambria" w:eastAsia="Times New Roman" w:hAnsi="Cambria" w:cs="Times New Roman"/>
      <w:b/>
      <w:bCs/>
      <w:kern w:val="32"/>
      <w:sz w:val="32"/>
      <w:szCs w:val="32"/>
    </w:rPr>
  </w:style>
  <w:style w:type="character" w:customStyle="1" w:styleId="Titolo2Carattere">
    <w:name w:val="Titolo 2 Carattere"/>
    <w:basedOn w:val="Carpredefinitoparagrafo"/>
    <w:link w:val="Titolo2"/>
    <w:uiPriority w:val="9"/>
    <w:semiHidden/>
    <w:rsid w:val="00FD6B5F"/>
    <w:rPr>
      <w:rFonts w:ascii="Cambria" w:eastAsia="Times New Roman" w:hAnsi="Cambria" w:cs="Times New Roman"/>
      <w:b/>
      <w:bCs/>
      <w:i/>
      <w:iCs/>
      <w:sz w:val="28"/>
      <w:szCs w:val="28"/>
    </w:rPr>
  </w:style>
  <w:style w:type="character" w:customStyle="1" w:styleId="Titolo3Carattere">
    <w:name w:val="Titolo 3 Carattere"/>
    <w:basedOn w:val="Carpredefinitoparagrafo"/>
    <w:link w:val="Titolo3"/>
    <w:uiPriority w:val="9"/>
    <w:semiHidden/>
    <w:rsid w:val="00FD6B5F"/>
    <w:rPr>
      <w:rFonts w:ascii="Cambria" w:eastAsia="Times New Roman" w:hAnsi="Cambria" w:cs="Times New Roman"/>
      <w:b/>
      <w:bCs/>
      <w:sz w:val="26"/>
      <w:szCs w:val="26"/>
    </w:rPr>
  </w:style>
  <w:style w:type="character" w:customStyle="1" w:styleId="Titolo4Carattere">
    <w:name w:val="Titolo 4 Carattere"/>
    <w:basedOn w:val="Carpredefinitoparagrafo"/>
    <w:link w:val="Titolo4"/>
    <w:uiPriority w:val="9"/>
    <w:semiHidden/>
    <w:rsid w:val="00FD6B5F"/>
    <w:rPr>
      <w:rFonts w:ascii="Calibri" w:eastAsia="Times New Roman" w:hAnsi="Calibri" w:cs="Times New Roman"/>
      <w:b/>
      <w:bCs/>
      <w:sz w:val="28"/>
      <w:szCs w:val="28"/>
    </w:rPr>
  </w:style>
  <w:style w:type="character" w:customStyle="1" w:styleId="Titolo5Carattere">
    <w:name w:val="Titolo 5 Carattere"/>
    <w:basedOn w:val="Carpredefinitoparagrafo"/>
    <w:link w:val="Titolo5"/>
    <w:uiPriority w:val="9"/>
    <w:semiHidden/>
    <w:rsid w:val="00FD6B5F"/>
    <w:rPr>
      <w:rFonts w:ascii="Calibri" w:eastAsia="Times New Roman" w:hAnsi="Calibri" w:cs="Times New Roman"/>
      <w:b/>
      <w:bCs/>
      <w:i/>
      <w:iCs/>
      <w:sz w:val="26"/>
      <w:szCs w:val="26"/>
    </w:rPr>
  </w:style>
  <w:style w:type="character" w:customStyle="1" w:styleId="Titolo6Carattere">
    <w:name w:val="Titolo 6 Carattere"/>
    <w:basedOn w:val="Carpredefinitoparagrafo"/>
    <w:link w:val="Titolo6"/>
    <w:uiPriority w:val="9"/>
    <w:semiHidden/>
    <w:rsid w:val="00FD6B5F"/>
    <w:rPr>
      <w:rFonts w:ascii="Calibri" w:eastAsia="Times New Roman" w:hAnsi="Calibri" w:cs="Times New Roman"/>
      <w:b/>
      <w:bCs/>
    </w:rPr>
  </w:style>
  <w:style w:type="character" w:customStyle="1" w:styleId="Titolo7Carattere">
    <w:name w:val="Titolo 7 Carattere"/>
    <w:basedOn w:val="Carpredefinitoparagrafo"/>
    <w:link w:val="Titolo7"/>
    <w:uiPriority w:val="9"/>
    <w:semiHidden/>
    <w:rsid w:val="00FD6B5F"/>
    <w:rPr>
      <w:rFonts w:ascii="Calibri" w:eastAsia="Times New Roman" w:hAnsi="Calibri" w:cs="Times New Roman"/>
      <w:sz w:val="24"/>
      <w:szCs w:val="24"/>
    </w:rPr>
  </w:style>
  <w:style w:type="character" w:customStyle="1" w:styleId="Titolo8Carattere">
    <w:name w:val="Titolo 8 Carattere"/>
    <w:basedOn w:val="Carpredefinitoparagrafo"/>
    <w:link w:val="Titolo8"/>
    <w:uiPriority w:val="9"/>
    <w:semiHidden/>
    <w:rsid w:val="00FD6B5F"/>
    <w:rPr>
      <w:rFonts w:ascii="Calibri" w:eastAsia="Times New Roman" w:hAnsi="Calibri" w:cs="Times New Roman"/>
      <w:i/>
      <w:iCs/>
      <w:sz w:val="24"/>
      <w:szCs w:val="24"/>
    </w:rPr>
  </w:style>
  <w:style w:type="character" w:customStyle="1" w:styleId="Titolo9Carattere">
    <w:name w:val="Titolo 9 Carattere"/>
    <w:basedOn w:val="Carpredefinitoparagrafo"/>
    <w:link w:val="Titolo9"/>
    <w:uiPriority w:val="9"/>
    <w:semiHidden/>
    <w:rsid w:val="00FD6B5F"/>
    <w:rPr>
      <w:rFonts w:ascii="Cambria" w:eastAsia="Times New Roman" w:hAnsi="Cambria" w:cs="Times New Roman"/>
    </w:rPr>
  </w:style>
  <w:style w:type="paragraph" w:customStyle="1" w:styleId="usoboll1">
    <w:name w:val="usoboll1"/>
    <w:basedOn w:val="Normale"/>
    <w:uiPriority w:val="99"/>
    <w:rsid w:val="006D2A2C"/>
    <w:pPr>
      <w:widowControl w:val="0"/>
      <w:spacing w:line="482" w:lineRule="exact"/>
      <w:jc w:val="both"/>
    </w:pPr>
    <w:rPr>
      <w:sz w:val="24"/>
    </w:rPr>
  </w:style>
  <w:style w:type="paragraph" w:styleId="Pidipagina">
    <w:name w:val="footer"/>
    <w:basedOn w:val="Normale"/>
    <w:link w:val="PidipaginaCarattere"/>
    <w:uiPriority w:val="99"/>
    <w:rsid w:val="006D2A2C"/>
    <w:pPr>
      <w:tabs>
        <w:tab w:val="center" w:pos="4819"/>
        <w:tab w:val="right" w:pos="9638"/>
      </w:tabs>
    </w:pPr>
  </w:style>
  <w:style w:type="character" w:customStyle="1" w:styleId="PidipaginaCarattere">
    <w:name w:val="Piè di pagina Carattere"/>
    <w:basedOn w:val="Carpredefinitoparagrafo"/>
    <w:link w:val="Pidipagina"/>
    <w:uiPriority w:val="99"/>
    <w:locked/>
    <w:rsid w:val="00510B3A"/>
    <w:rPr>
      <w:rFonts w:cs="Times New Roman"/>
      <w:lang w:val="it-IT" w:eastAsia="it-IT" w:bidi="ar-SA"/>
    </w:rPr>
  </w:style>
  <w:style w:type="character" w:styleId="Numeropagina">
    <w:name w:val="page number"/>
    <w:basedOn w:val="Carpredefinitoparagrafo"/>
    <w:uiPriority w:val="99"/>
    <w:rsid w:val="006D2A2C"/>
    <w:rPr>
      <w:rFonts w:cs="Times New Roman"/>
    </w:rPr>
  </w:style>
  <w:style w:type="paragraph" w:styleId="Elenco2">
    <w:name w:val="List 2"/>
    <w:basedOn w:val="Normale"/>
    <w:uiPriority w:val="99"/>
    <w:rsid w:val="006D2A2C"/>
    <w:pPr>
      <w:spacing w:line="560" w:lineRule="atLeast"/>
      <w:ind w:left="566" w:hanging="283"/>
      <w:jc w:val="both"/>
    </w:pPr>
    <w:rPr>
      <w:sz w:val="22"/>
    </w:rPr>
  </w:style>
  <w:style w:type="paragraph" w:styleId="Puntoelenco4">
    <w:name w:val="List Bullet 4"/>
    <w:basedOn w:val="Normale"/>
    <w:autoRedefine/>
    <w:uiPriority w:val="99"/>
    <w:rsid w:val="006D2A2C"/>
    <w:pPr>
      <w:numPr>
        <w:numId w:val="7"/>
      </w:numPr>
      <w:tabs>
        <w:tab w:val="clear" w:pos="644"/>
      </w:tabs>
      <w:spacing w:line="560" w:lineRule="atLeast"/>
      <w:ind w:left="1134" w:hanging="567"/>
      <w:jc w:val="both"/>
    </w:pPr>
    <w:rPr>
      <w:sz w:val="24"/>
    </w:rPr>
  </w:style>
  <w:style w:type="paragraph" w:styleId="Elencocontinua4">
    <w:name w:val="List Continue 4"/>
    <w:basedOn w:val="Normale"/>
    <w:uiPriority w:val="99"/>
    <w:rsid w:val="006D2A2C"/>
    <w:pPr>
      <w:spacing w:after="120" w:line="560" w:lineRule="atLeast"/>
      <w:ind w:left="1132"/>
      <w:jc w:val="both"/>
    </w:pPr>
    <w:rPr>
      <w:sz w:val="22"/>
    </w:rPr>
  </w:style>
  <w:style w:type="paragraph" w:styleId="Corpodeltesto3">
    <w:name w:val="Body Text 3"/>
    <w:basedOn w:val="Normale"/>
    <w:link w:val="Corpodeltesto3Carattere"/>
    <w:uiPriority w:val="99"/>
    <w:rsid w:val="006D2A2C"/>
    <w:pPr>
      <w:jc w:val="center"/>
    </w:pPr>
    <w:rPr>
      <w:b/>
      <w:sz w:val="24"/>
      <w:u w:val="single"/>
    </w:rPr>
  </w:style>
  <w:style w:type="character" w:customStyle="1" w:styleId="Corpodeltesto3Carattere">
    <w:name w:val="Corpo del testo 3 Carattere"/>
    <w:basedOn w:val="Carpredefinitoparagrafo"/>
    <w:link w:val="Corpodeltesto3"/>
    <w:uiPriority w:val="99"/>
    <w:semiHidden/>
    <w:rsid w:val="00FD6B5F"/>
    <w:rPr>
      <w:sz w:val="16"/>
      <w:szCs w:val="16"/>
    </w:rPr>
  </w:style>
  <w:style w:type="paragraph" w:styleId="Intestazione">
    <w:name w:val="header"/>
    <w:basedOn w:val="Normale"/>
    <w:link w:val="IntestazioneCarattere"/>
    <w:uiPriority w:val="99"/>
    <w:rsid w:val="006D2A2C"/>
    <w:pPr>
      <w:tabs>
        <w:tab w:val="center" w:pos="4819"/>
        <w:tab w:val="right" w:pos="9638"/>
      </w:tabs>
      <w:jc w:val="both"/>
    </w:pPr>
    <w:rPr>
      <w:sz w:val="24"/>
    </w:rPr>
  </w:style>
  <w:style w:type="character" w:customStyle="1" w:styleId="IntestazioneCarattere">
    <w:name w:val="Intestazione Carattere"/>
    <w:basedOn w:val="Carpredefinitoparagrafo"/>
    <w:link w:val="Intestazione"/>
    <w:uiPriority w:val="99"/>
    <w:locked/>
    <w:rsid w:val="00EA1974"/>
    <w:rPr>
      <w:rFonts w:cs="Times New Roman"/>
      <w:sz w:val="24"/>
    </w:rPr>
  </w:style>
  <w:style w:type="paragraph" w:styleId="Corpodeltesto">
    <w:name w:val="Body Text"/>
    <w:basedOn w:val="Normale"/>
    <w:link w:val="CorpodeltestoCarattere"/>
    <w:uiPriority w:val="99"/>
    <w:rsid w:val="006D2A2C"/>
    <w:rPr>
      <w:sz w:val="24"/>
    </w:rPr>
  </w:style>
  <w:style w:type="character" w:customStyle="1" w:styleId="CorpodeltestoCarattere">
    <w:name w:val="Corpo del testo Carattere"/>
    <w:basedOn w:val="Carpredefinitoparagrafo"/>
    <w:link w:val="Corpodeltesto"/>
    <w:uiPriority w:val="99"/>
    <w:locked/>
    <w:rsid w:val="0018097F"/>
    <w:rPr>
      <w:rFonts w:cs="Times New Roman"/>
      <w:sz w:val="24"/>
    </w:rPr>
  </w:style>
  <w:style w:type="paragraph" w:customStyle="1" w:styleId="Corpodeltesto21">
    <w:name w:val="Corpo del testo 21"/>
    <w:basedOn w:val="Normale"/>
    <w:uiPriority w:val="99"/>
    <w:rsid w:val="006D2A2C"/>
    <w:pPr>
      <w:jc w:val="both"/>
    </w:pPr>
    <w:rPr>
      <w:sz w:val="24"/>
    </w:rPr>
  </w:style>
  <w:style w:type="paragraph" w:styleId="Corpodeltesto2">
    <w:name w:val="Body Text 2"/>
    <w:basedOn w:val="Normale"/>
    <w:link w:val="Corpodeltesto2Carattere"/>
    <w:uiPriority w:val="99"/>
    <w:rsid w:val="006D2A2C"/>
    <w:pPr>
      <w:pBdr>
        <w:bottom w:val="single" w:sz="6" w:space="14" w:color="auto"/>
      </w:pBdr>
      <w:jc w:val="both"/>
    </w:pPr>
    <w:rPr>
      <w:sz w:val="24"/>
    </w:rPr>
  </w:style>
  <w:style w:type="character" w:customStyle="1" w:styleId="Corpodeltesto2Carattere">
    <w:name w:val="Corpo del testo 2 Carattere"/>
    <w:basedOn w:val="Carpredefinitoparagrafo"/>
    <w:link w:val="Corpodeltesto2"/>
    <w:uiPriority w:val="99"/>
    <w:semiHidden/>
    <w:rsid w:val="00FD6B5F"/>
    <w:rPr>
      <w:sz w:val="20"/>
      <w:szCs w:val="20"/>
    </w:rPr>
  </w:style>
  <w:style w:type="paragraph" w:customStyle="1" w:styleId="Normale3">
    <w:name w:val="Normale3"/>
    <w:basedOn w:val="Normale"/>
    <w:uiPriority w:val="99"/>
    <w:rsid w:val="006D2A2C"/>
    <w:pPr>
      <w:spacing w:before="240" w:line="240" w:lineRule="atLeast"/>
      <w:ind w:left="1985"/>
      <w:jc w:val="both"/>
    </w:pPr>
    <w:rPr>
      <w:rFonts w:ascii="Palatino" w:hAnsi="Palatino"/>
      <w:sz w:val="24"/>
      <w:lang w:val="en-GB"/>
    </w:rPr>
  </w:style>
  <w:style w:type="paragraph" w:customStyle="1" w:styleId="clunk">
    <w:name w:val="clunk"/>
    <w:basedOn w:val="Normale"/>
    <w:uiPriority w:val="99"/>
    <w:rsid w:val="006D2A2C"/>
    <w:pPr>
      <w:tabs>
        <w:tab w:val="left" w:pos="860"/>
        <w:tab w:val="right" w:pos="1380"/>
        <w:tab w:val="right" w:pos="1740"/>
      </w:tabs>
      <w:spacing w:after="120"/>
      <w:ind w:left="920" w:hanging="360"/>
    </w:pPr>
    <w:rPr>
      <w:color w:val="000000"/>
    </w:rPr>
  </w:style>
  <w:style w:type="paragraph" w:customStyle="1" w:styleId="trattino">
    <w:name w:val="trattino"/>
    <w:basedOn w:val="Normale"/>
    <w:uiPriority w:val="99"/>
    <w:rsid w:val="006D2A2C"/>
    <w:pPr>
      <w:tabs>
        <w:tab w:val="left" w:pos="1120"/>
      </w:tabs>
      <w:spacing w:after="120"/>
      <w:ind w:left="1200" w:hanging="360"/>
    </w:pPr>
    <w:rPr>
      <w:color w:val="000000"/>
    </w:rPr>
  </w:style>
  <w:style w:type="paragraph" w:styleId="Rientrocorpodeltesto2">
    <w:name w:val="Body Text Indent 2"/>
    <w:basedOn w:val="Normale"/>
    <w:link w:val="Rientrocorpodeltesto2Carattere"/>
    <w:uiPriority w:val="99"/>
    <w:rsid w:val="006D2A2C"/>
    <w:pPr>
      <w:ind w:left="2127"/>
      <w:jc w:val="both"/>
    </w:pPr>
    <w:rPr>
      <w:sz w:val="24"/>
    </w:rPr>
  </w:style>
  <w:style w:type="character" w:customStyle="1" w:styleId="Rientrocorpodeltesto2Carattere">
    <w:name w:val="Rientro corpo del testo 2 Carattere"/>
    <w:basedOn w:val="Carpredefinitoparagrafo"/>
    <w:link w:val="Rientrocorpodeltesto2"/>
    <w:uiPriority w:val="99"/>
    <w:semiHidden/>
    <w:rsid w:val="00FD6B5F"/>
    <w:rPr>
      <w:sz w:val="20"/>
      <w:szCs w:val="20"/>
    </w:rPr>
  </w:style>
  <w:style w:type="paragraph" w:styleId="Sommario1">
    <w:name w:val="toc 1"/>
    <w:basedOn w:val="Normale"/>
    <w:next w:val="Normale"/>
    <w:autoRedefine/>
    <w:uiPriority w:val="99"/>
    <w:semiHidden/>
    <w:rsid w:val="006D2A2C"/>
    <w:pPr>
      <w:spacing w:before="120" w:after="120"/>
      <w:ind w:left="709" w:hanging="425"/>
    </w:pPr>
    <w:rPr>
      <w:b/>
      <w:caps/>
    </w:rPr>
  </w:style>
  <w:style w:type="paragraph" w:styleId="Sommario4">
    <w:name w:val="toc 4"/>
    <w:basedOn w:val="Normale"/>
    <w:next w:val="Normale"/>
    <w:autoRedefine/>
    <w:uiPriority w:val="99"/>
    <w:semiHidden/>
    <w:rsid w:val="006D2A2C"/>
    <w:pPr>
      <w:tabs>
        <w:tab w:val="left" w:pos="1400"/>
        <w:tab w:val="right" w:leader="dot" w:pos="9345"/>
      </w:tabs>
      <w:ind w:left="400"/>
    </w:pPr>
    <w:rPr>
      <w:noProof/>
      <w:sz w:val="18"/>
    </w:rPr>
  </w:style>
  <w:style w:type="paragraph" w:styleId="Sommario3">
    <w:name w:val="toc 3"/>
    <w:basedOn w:val="Normale"/>
    <w:next w:val="Normale"/>
    <w:autoRedefine/>
    <w:uiPriority w:val="99"/>
    <w:semiHidden/>
    <w:rsid w:val="006D2A2C"/>
    <w:pPr>
      <w:ind w:left="400"/>
    </w:pPr>
    <w:rPr>
      <w:i/>
    </w:rPr>
  </w:style>
  <w:style w:type="paragraph" w:styleId="Sommario2">
    <w:name w:val="toc 2"/>
    <w:basedOn w:val="Normale"/>
    <w:next w:val="Normale"/>
    <w:autoRedefine/>
    <w:uiPriority w:val="99"/>
    <w:semiHidden/>
    <w:rsid w:val="006D2A2C"/>
    <w:pPr>
      <w:tabs>
        <w:tab w:val="left" w:pos="660"/>
        <w:tab w:val="left" w:pos="709"/>
        <w:tab w:val="right" w:leader="dot" w:pos="9345"/>
      </w:tabs>
      <w:ind w:left="200"/>
    </w:pPr>
    <w:rPr>
      <w:smallCaps/>
      <w:noProof/>
      <w:sz w:val="24"/>
    </w:rPr>
  </w:style>
  <w:style w:type="paragraph" w:styleId="Rientrocorpodeltesto">
    <w:name w:val="Body Text Indent"/>
    <w:basedOn w:val="Normale"/>
    <w:link w:val="RientrocorpodeltestoCarattere"/>
    <w:uiPriority w:val="99"/>
    <w:rsid w:val="006D2A2C"/>
    <w:pPr>
      <w:ind w:left="426"/>
      <w:jc w:val="both"/>
    </w:pPr>
    <w:rPr>
      <w:sz w:val="24"/>
    </w:rPr>
  </w:style>
  <w:style w:type="character" w:customStyle="1" w:styleId="RientrocorpodeltestoCarattere">
    <w:name w:val="Rientro corpo del testo Carattere"/>
    <w:basedOn w:val="Carpredefinitoparagrafo"/>
    <w:link w:val="Rientrocorpodeltesto"/>
    <w:uiPriority w:val="99"/>
    <w:semiHidden/>
    <w:rsid w:val="00FD6B5F"/>
    <w:rPr>
      <w:sz w:val="20"/>
      <w:szCs w:val="20"/>
    </w:rPr>
  </w:style>
  <w:style w:type="paragraph" w:styleId="Rientrocorpodeltesto3">
    <w:name w:val="Body Text Indent 3"/>
    <w:basedOn w:val="Normale"/>
    <w:link w:val="Rientrocorpodeltesto3Carattere"/>
    <w:uiPriority w:val="99"/>
    <w:rsid w:val="006D2A2C"/>
    <w:pPr>
      <w:ind w:left="357"/>
      <w:jc w:val="both"/>
    </w:pPr>
    <w:rPr>
      <w:sz w:val="24"/>
    </w:rPr>
  </w:style>
  <w:style w:type="character" w:customStyle="1" w:styleId="Rientrocorpodeltesto3Carattere">
    <w:name w:val="Rientro corpo del testo 3 Carattere"/>
    <w:basedOn w:val="Carpredefinitoparagrafo"/>
    <w:link w:val="Rientrocorpodeltesto3"/>
    <w:uiPriority w:val="99"/>
    <w:semiHidden/>
    <w:rsid w:val="00FD6B5F"/>
    <w:rPr>
      <w:sz w:val="16"/>
      <w:szCs w:val="16"/>
    </w:rPr>
  </w:style>
  <w:style w:type="paragraph" w:customStyle="1" w:styleId="ABLOCKPARA">
    <w:name w:val="A BLOCK PARA"/>
    <w:basedOn w:val="Normale"/>
    <w:uiPriority w:val="99"/>
    <w:rsid w:val="006D2A2C"/>
    <w:pPr>
      <w:widowControl w:val="0"/>
    </w:pPr>
    <w:rPr>
      <w:rFonts w:ascii="Book Antiqua" w:hAnsi="Book Antiqua"/>
      <w:sz w:val="22"/>
    </w:rPr>
  </w:style>
  <w:style w:type="paragraph" w:customStyle="1" w:styleId="testo1">
    <w:name w:val="testo1"/>
    <w:basedOn w:val="Normale"/>
    <w:uiPriority w:val="99"/>
    <w:rsid w:val="006D2A2C"/>
    <w:pPr>
      <w:widowControl w:val="0"/>
      <w:ind w:firstLine="567"/>
      <w:jc w:val="both"/>
    </w:pPr>
    <w:rPr>
      <w:sz w:val="22"/>
    </w:rPr>
  </w:style>
  <w:style w:type="paragraph" w:styleId="Mappadocumento">
    <w:name w:val="Document Map"/>
    <w:basedOn w:val="Normale"/>
    <w:link w:val="MappadocumentoCarattere"/>
    <w:uiPriority w:val="99"/>
    <w:semiHidden/>
    <w:rsid w:val="006D2A2C"/>
    <w:pPr>
      <w:shd w:val="clear" w:color="auto" w:fill="000080"/>
    </w:pPr>
    <w:rPr>
      <w:rFonts w:ascii="Tahoma" w:hAnsi="Tahoma"/>
    </w:rPr>
  </w:style>
  <w:style w:type="character" w:customStyle="1" w:styleId="MappadocumentoCarattere">
    <w:name w:val="Mappa documento Carattere"/>
    <w:basedOn w:val="Carpredefinitoparagrafo"/>
    <w:link w:val="Mappadocumento"/>
    <w:uiPriority w:val="99"/>
    <w:semiHidden/>
    <w:rsid w:val="00FD6B5F"/>
    <w:rPr>
      <w:sz w:val="0"/>
      <w:szCs w:val="0"/>
    </w:rPr>
  </w:style>
  <w:style w:type="character" w:styleId="Rimandocommento">
    <w:name w:val="annotation reference"/>
    <w:basedOn w:val="Carpredefinitoparagrafo"/>
    <w:uiPriority w:val="99"/>
    <w:semiHidden/>
    <w:rsid w:val="006D2A2C"/>
    <w:rPr>
      <w:rFonts w:cs="Times New Roman"/>
      <w:sz w:val="16"/>
    </w:rPr>
  </w:style>
  <w:style w:type="paragraph" w:styleId="Testocommento">
    <w:name w:val="annotation text"/>
    <w:basedOn w:val="Normale"/>
    <w:link w:val="TestocommentoCarattere"/>
    <w:uiPriority w:val="99"/>
    <w:semiHidden/>
    <w:rsid w:val="006D2A2C"/>
  </w:style>
  <w:style w:type="character" w:customStyle="1" w:styleId="TestocommentoCarattere">
    <w:name w:val="Testo commento Carattere"/>
    <w:basedOn w:val="Carpredefinitoparagrafo"/>
    <w:link w:val="Testocommento"/>
    <w:uiPriority w:val="99"/>
    <w:semiHidden/>
    <w:rsid w:val="00FD6B5F"/>
    <w:rPr>
      <w:sz w:val="20"/>
      <w:szCs w:val="20"/>
    </w:rPr>
  </w:style>
  <w:style w:type="paragraph" w:styleId="Testofumetto">
    <w:name w:val="Balloon Text"/>
    <w:basedOn w:val="Normale"/>
    <w:link w:val="TestofumettoCarattere"/>
    <w:uiPriority w:val="99"/>
    <w:semiHidden/>
    <w:rsid w:val="006D2A2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B6A72"/>
    <w:rPr>
      <w:rFonts w:ascii="Tahoma" w:hAnsi="Tahoma" w:cs="Tahoma"/>
      <w:sz w:val="16"/>
      <w:szCs w:val="16"/>
    </w:rPr>
  </w:style>
  <w:style w:type="paragraph" w:customStyle="1" w:styleId="titolo">
    <w:name w:val="titolo"/>
    <w:basedOn w:val="Normale"/>
    <w:uiPriority w:val="99"/>
    <w:rsid w:val="006D2A2C"/>
    <w:pPr>
      <w:tabs>
        <w:tab w:val="left" w:pos="3119"/>
        <w:tab w:val="left" w:pos="4678"/>
        <w:tab w:val="left" w:pos="4962"/>
      </w:tabs>
      <w:spacing w:after="1200"/>
      <w:ind w:left="357" w:hanging="357"/>
      <w:jc w:val="center"/>
    </w:pPr>
    <w:rPr>
      <w:b/>
      <w:i/>
      <w:sz w:val="22"/>
    </w:rPr>
  </w:style>
  <w:style w:type="character" w:styleId="Collegamentoipertestuale">
    <w:name w:val="Hyperlink"/>
    <w:basedOn w:val="Carpredefinitoparagrafo"/>
    <w:uiPriority w:val="99"/>
    <w:rsid w:val="006D2A2C"/>
    <w:rPr>
      <w:rFonts w:cs="Times New Roman"/>
      <w:color w:val="0000FF"/>
      <w:u w:val="single"/>
    </w:rPr>
  </w:style>
  <w:style w:type="paragraph" w:styleId="Titolo0">
    <w:name w:val="Title"/>
    <w:basedOn w:val="Normale"/>
    <w:link w:val="TitoloCarattere"/>
    <w:uiPriority w:val="99"/>
    <w:qFormat/>
    <w:rsid w:val="006D2A2C"/>
    <w:pPr>
      <w:tabs>
        <w:tab w:val="left" w:pos="1134"/>
      </w:tabs>
      <w:spacing w:line="360" w:lineRule="auto"/>
      <w:jc w:val="center"/>
    </w:pPr>
    <w:rPr>
      <w:b/>
      <w:sz w:val="24"/>
    </w:rPr>
  </w:style>
  <w:style w:type="character" w:customStyle="1" w:styleId="TitoloCarattere">
    <w:name w:val="Titolo Carattere"/>
    <w:basedOn w:val="Carpredefinitoparagrafo"/>
    <w:link w:val="Titolo0"/>
    <w:uiPriority w:val="99"/>
    <w:locked/>
    <w:rsid w:val="003355B2"/>
    <w:rPr>
      <w:rFonts w:cs="Times New Roman"/>
      <w:b/>
      <w:sz w:val="24"/>
    </w:rPr>
  </w:style>
  <w:style w:type="character" w:customStyle="1" w:styleId="1">
    <w:name w:val="1"/>
    <w:uiPriority w:val="99"/>
    <w:rsid w:val="006D2A2C"/>
  </w:style>
  <w:style w:type="paragraph" w:customStyle="1" w:styleId="a">
    <w:name w:val="_"/>
    <w:basedOn w:val="Normale"/>
    <w:uiPriority w:val="99"/>
    <w:rsid w:val="006D2A2C"/>
    <w:pPr>
      <w:widowControl w:val="0"/>
      <w:ind w:left="708" w:hanging="708"/>
    </w:pPr>
    <w:rPr>
      <w:sz w:val="24"/>
      <w:lang w:val="en-US"/>
    </w:rPr>
  </w:style>
  <w:style w:type="paragraph" w:styleId="Testonormale">
    <w:name w:val="Plain Text"/>
    <w:basedOn w:val="Normale"/>
    <w:link w:val="TestonormaleCarattere"/>
    <w:uiPriority w:val="99"/>
    <w:rsid w:val="006D2A2C"/>
    <w:pPr>
      <w:shd w:val="clear" w:color="auto" w:fill="CCFFFF"/>
      <w:ind w:right="454"/>
      <w:jc w:val="both"/>
    </w:pPr>
    <w:rPr>
      <w:rFonts w:ascii="Comic Sans MS" w:hAnsi="Comic Sans MS" w:cs="Courier New"/>
    </w:rPr>
  </w:style>
  <w:style w:type="character" w:customStyle="1" w:styleId="TestonormaleCarattere">
    <w:name w:val="Testo normale Carattere"/>
    <w:basedOn w:val="Carpredefinitoparagrafo"/>
    <w:link w:val="Testonormale"/>
    <w:uiPriority w:val="99"/>
    <w:semiHidden/>
    <w:rsid w:val="00FD6B5F"/>
    <w:rPr>
      <w:rFonts w:ascii="Courier New" w:hAnsi="Courier New" w:cs="Courier New"/>
      <w:sz w:val="20"/>
      <w:szCs w:val="20"/>
    </w:rPr>
  </w:style>
  <w:style w:type="paragraph" w:customStyle="1" w:styleId="Stile">
    <w:name w:val="Stile"/>
    <w:uiPriority w:val="99"/>
    <w:rsid w:val="003C55D9"/>
    <w:pPr>
      <w:widowControl w:val="0"/>
      <w:autoSpaceDE w:val="0"/>
      <w:autoSpaceDN w:val="0"/>
      <w:adjustRightInd w:val="0"/>
    </w:pPr>
    <w:rPr>
      <w:rFonts w:ascii="Arial" w:hAnsi="Arial" w:cs="Arial"/>
      <w:sz w:val="24"/>
      <w:szCs w:val="24"/>
    </w:rPr>
  </w:style>
  <w:style w:type="character" w:customStyle="1" w:styleId="apple-style-span">
    <w:name w:val="apple-style-span"/>
    <w:basedOn w:val="Carpredefinitoparagrafo"/>
    <w:uiPriority w:val="99"/>
    <w:rsid w:val="003C55D9"/>
    <w:rPr>
      <w:rFonts w:cs="Times New Roman"/>
    </w:rPr>
  </w:style>
  <w:style w:type="character" w:customStyle="1" w:styleId="CharacterStyle2">
    <w:name w:val="Character Style 2"/>
    <w:uiPriority w:val="99"/>
    <w:rsid w:val="003C55D9"/>
    <w:rPr>
      <w:rFonts w:ascii="Tahoma" w:hAnsi="Tahoma"/>
      <w:sz w:val="26"/>
    </w:rPr>
  </w:style>
  <w:style w:type="table" w:styleId="Grigliatabella">
    <w:name w:val="Table Grid"/>
    <w:basedOn w:val="Tabellanormale"/>
    <w:uiPriority w:val="99"/>
    <w:rsid w:val="00D338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rsid w:val="00D33881"/>
    <w:pPr>
      <w:spacing w:before="100" w:beforeAutospacing="1" w:after="100" w:afterAutospacing="1"/>
    </w:pPr>
    <w:rPr>
      <w:sz w:val="24"/>
      <w:szCs w:val="24"/>
    </w:rPr>
  </w:style>
  <w:style w:type="paragraph" w:customStyle="1" w:styleId="Style7">
    <w:name w:val="Style7"/>
    <w:basedOn w:val="Normale"/>
    <w:uiPriority w:val="99"/>
    <w:rsid w:val="002C0BD1"/>
    <w:pPr>
      <w:widowControl w:val="0"/>
      <w:autoSpaceDE w:val="0"/>
      <w:autoSpaceDN w:val="0"/>
      <w:adjustRightInd w:val="0"/>
      <w:spacing w:line="259" w:lineRule="exact"/>
      <w:jc w:val="both"/>
    </w:pPr>
    <w:rPr>
      <w:rFonts w:ascii="Arial Unicode MS" w:eastAsia="Arial Unicode MS"/>
      <w:sz w:val="24"/>
      <w:szCs w:val="24"/>
    </w:rPr>
  </w:style>
  <w:style w:type="paragraph" w:customStyle="1" w:styleId="Style8">
    <w:name w:val="Style8"/>
    <w:basedOn w:val="Normale"/>
    <w:uiPriority w:val="99"/>
    <w:rsid w:val="001E2984"/>
    <w:pPr>
      <w:widowControl w:val="0"/>
      <w:autoSpaceDE w:val="0"/>
      <w:autoSpaceDN w:val="0"/>
      <w:adjustRightInd w:val="0"/>
      <w:jc w:val="both"/>
    </w:pPr>
    <w:rPr>
      <w:rFonts w:ascii="Arial Unicode MS" w:eastAsia="Arial Unicode MS"/>
      <w:sz w:val="24"/>
      <w:szCs w:val="24"/>
    </w:rPr>
  </w:style>
  <w:style w:type="paragraph" w:customStyle="1" w:styleId="Style2">
    <w:name w:val="Style2"/>
    <w:basedOn w:val="Normale"/>
    <w:uiPriority w:val="99"/>
    <w:rsid w:val="001E2984"/>
    <w:pPr>
      <w:widowControl w:val="0"/>
      <w:autoSpaceDE w:val="0"/>
      <w:autoSpaceDN w:val="0"/>
      <w:adjustRightInd w:val="0"/>
      <w:spacing w:line="269" w:lineRule="exact"/>
      <w:jc w:val="both"/>
    </w:pPr>
    <w:rPr>
      <w:sz w:val="24"/>
      <w:szCs w:val="24"/>
    </w:rPr>
  </w:style>
  <w:style w:type="paragraph" w:customStyle="1" w:styleId="Style3">
    <w:name w:val="Style3"/>
    <w:basedOn w:val="Normale"/>
    <w:uiPriority w:val="99"/>
    <w:rsid w:val="001E2984"/>
    <w:pPr>
      <w:widowControl w:val="0"/>
      <w:autoSpaceDE w:val="0"/>
      <w:autoSpaceDN w:val="0"/>
      <w:adjustRightInd w:val="0"/>
      <w:jc w:val="both"/>
    </w:pPr>
    <w:rPr>
      <w:sz w:val="24"/>
      <w:szCs w:val="24"/>
    </w:rPr>
  </w:style>
  <w:style w:type="character" w:customStyle="1" w:styleId="FontStyle12">
    <w:name w:val="Font Style12"/>
    <w:basedOn w:val="Carpredefinitoparagrafo"/>
    <w:uiPriority w:val="99"/>
    <w:rsid w:val="001E2984"/>
    <w:rPr>
      <w:rFonts w:ascii="Times New Roman" w:hAnsi="Times New Roman" w:cs="Times New Roman"/>
      <w:b/>
      <w:bCs/>
      <w:sz w:val="22"/>
      <w:szCs w:val="22"/>
    </w:rPr>
  </w:style>
  <w:style w:type="character" w:customStyle="1" w:styleId="FontStyle13">
    <w:name w:val="Font Style13"/>
    <w:basedOn w:val="Carpredefinitoparagrafo"/>
    <w:uiPriority w:val="99"/>
    <w:rsid w:val="001E2984"/>
    <w:rPr>
      <w:rFonts w:ascii="Times New Roman" w:hAnsi="Times New Roman" w:cs="Times New Roman"/>
      <w:sz w:val="22"/>
      <w:szCs w:val="22"/>
    </w:rPr>
  </w:style>
  <w:style w:type="paragraph" w:customStyle="1" w:styleId="Style6">
    <w:name w:val="Style6"/>
    <w:basedOn w:val="Normale"/>
    <w:uiPriority w:val="99"/>
    <w:rsid w:val="001E2984"/>
    <w:pPr>
      <w:widowControl w:val="0"/>
      <w:autoSpaceDE w:val="0"/>
      <w:autoSpaceDN w:val="0"/>
      <w:adjustRightInd w:val="0"/>
      <w:spacing w:line="275" w:lineRule="exact"/>
      <w:ind w:hanging="1382"/>
      <w:jc w:val="both"/>
    </w:pPr>
    <w:rPr>
      <w:sz w:val="24"/>
      <w:szCs w:val="24"/>
    </w:rPr>
  </w:style>
  <w:style w:type="paragraph" w:customStyle="1" w:styleId="Style16">
    <w:name w:val="Style16"/>
    <w:basedOn w:val="Normale"/>
    <w:uiPriority w:val="99"/>
    <w:rsid w:val="001E2984"/>
    <w:pPr>
      <w:widowControl w:val="0"/>
      <w:autoSpaceDE w:val="0"/>
      <w:autoSpaceDN w:val="0"/>
      <w:adjustRightInd w:val="0"/>
      <w:spacing w:line="322" w:lineRule="exact"/>
      <w:jc w:val="both"/>
    </w:pPr>
    <w:rPr>
      <w:sz w:val="24"/>
      <w:szCs w:val="24"/>
    </w:rPr>
  </w:style>
  <w:style w:type="paragraph" w:customStyle="1" w:styleId="Style80">
    <w:name w:val="Style80"/>
    <w:basedOn w:val="Normale"/>
    <w:uiPriority w:val="99"/>
    <w:rsid w:val="001E2984"/>
    <w:pPr>
      <w:widowControl w:val="0"/>
      <w:autoSpaceDE w:val="0"/>
      <w:autoSpaceDN w:val="0"/>
      <w:adjustRightInd w:val="0"/>
      <w:jc w:val="both"/>
    </w:pPr>
    <w:rPr>
      <w:sz w:val="24"/>
      <w:szCs w:val="24"/>
    </w:rPr>
  </w:style>
  <w:style w:type="character" w:customStyle="1" w:styleId="FontStyle120">
    <w:name w:val="Font Style120"/>
    <w:basedOn w:val="Carpredefinitoparagrafo"/>
    <w:uiPriority w:val="99"/>
    <w:rsid w:val="001E2984"/>
    <w:rPr>
      <w:rFonts w:ascii="Times New Roman" w:hAnsi="Times New Roman" w:cs="Times New Roman"/>
      <w:sz w:val="26"/>
      <w:szCs w:val="26"/>
    </w:rPr>
  </w:style>
  <w:style w:type="character" w:customStyle="1" w:styleId="FontStyle143">
    <w:name w:val="Font Style143"/>
    <w:basedOn w:val="Carpredefinitoparagrafo"/>
    <w:uiPriority w:val="99"/>
    <w:rsid w:val="001E2984"/>
    <w:rPr>
      <w:rFonts w:ascii="Times New Roman" w:hAnsi="Times New Roman" w:cs="Times New Roman"/>
      <w:b/>
      <w:bCs/>
      <w:sz w:val="26"/>
      <w:szCs w:val="26"/>
    </w:rPr>
  </w:style>
  <w:style w:type="paragraph" w:customStyle="1" w:styleId="Style39">
    <w:name w:val="Style39"/>
    <w:basedOn w:val="Normale"/>
    <w:uiPriority w:val="99"/>
    <w:rsid w:val="001E2984"/>
    <w:pPr>
      <w:widowControl w:val="0"/>
      <w:autoSpaceDE w:val="0"/>
      <w:autoSpaceDN w:val="0"/>
      <w:adjustRightInd w:val="0"/>
      <w:spacing w:line="322" w:lineRule="exact"/>
    </w:pPr>
    <w:rPr>
      <w:sz w:val="24"/>
      <w:szCs w:val="24"/>
    </w:rPr>
  </w:style>
  <w:style w:type="paragraph" w:customStyle="1" w:styleId="Style67">
    <w:name w:val="Style67"/>
    <w:basedOn w:val="Normale"/>
    <w:uiPriority w:val="99"/>
    <w:rsid w:val="001E2984"/>
    <w:pPr>
      <w:widowControl w:val="0"/>
      <w:autoSpaceDE w:val="0"/>
      <w:autoSpaceDN w:val="0"/>
      <w:adjustRightInd w:val="0"/>
      <w:spacing w:line="326" w:lineRule="exact"/>
      <w:jc w:val="both"/>
    </w:pPr>
    <w:rPr>
      <w:sz w:val="24"/>
      <w:szCs w:val="24"/>
    </w:rPr>
  </w:style>
  <w:style w:type="paragraph" w:customStyle="1" w:styleId="Style25">
    <w:name w:val="Style25"/>
    <w:basedOn w:val="Normale"/>
    <w:uiPriority w:val="99"/>
    <w:rsid w:val="0047706B"/>
    <w:pPr>
      <w:widowControl w:val="0"/>
      <w:autoSpaceDE w:val="0"/>
      <w:autoSpaceDN w:val="0"/>
      <w:adjustRightInd w:val="0"/>
      <w:spacing w:line="350" w:lineRule="exact"/>
      <w:ind w:hanging="350"/>
      <w:jc w:val="both"/>
    </w:pPr>
    <w:rPr>
      <w:rFonts w:ascii="Arial" w:hAnsi="Arial"/>
      <w:sz w:val="24"/>
      <w:szCs w:val="24"/>
    </w:rPr>
  </w:style>
  <w:style w:type="character" w:customStyle="1" w:styleId="FontStyle79">
    <w:name w:val="Font Style79"/>
    <w:basedOn w:val="Carpredefinitoparagrafo"/>
    <w:uiPriority w:val="99"/>
    <w:rsid w:val="0047706B"/>
    <w:rPr>
      <w:rFonts w:ascii="Arial" w:hAnsi="Arial" w:cs="Arial"/>
      <w:sz w:val="16"/>
      <w:szCs w:val="16"/>
    </w:rPr>
  </w:style>
  <w:style w:type="character" w:styleId="Enfasigrassetto">
    <w:name w:val="Strong"/>
    <w:basedOn w:val="Carpredefinitoparagrafo"/>
    <w:uiPriority w:val="99"/>
    <w:qFormat/>
    <w:rsid w:val="00EA1974"/>
    <w:rPr>
      <w:rFonts w:cs="Times New Roman"/>
      <w:b/>
      <w:bCs/>
    </w:rPr>
  </w:style>
  <w:style w:type="paragraph" w:customStyle="1" w:styleId="Didascalia1">
    <w:name w:val="Didascalia1"/>
    <w:basedOn w:val="Normale"/>
    <w:next w:val="Normale"/>
    <w:uiPriority w:val="99"/>
    <w:rsid w:val="00510B3A"/>
    <w:pPr>
      <w:suppressAutoHyphens/>
      <w:spacing w:after="120" w:line="360" w:lineRule="auto"/>
      <w:ind w:left="360"/>
      <w:jc w:val="both"/>
    </w:pPr>
    <w:rPr>
      <w:rFonts w:ascii="Cambria" w:hAnsi="Cambria" w:cs="Arial"/>
      <w:b/>
      <w:bCs/>
      <w:color w:val="365F91"/>
      <w:sz w:val="16"/>
      <w:szCs w:val="16"/>
      <w:lang w:val="en-US" w:eastAsia="ar-SA"/>
    </w:rPr>
  </w:style>
  <w:style w:type="character" w:customStyle="1" w:styleId="CarattereCarattere2">
    <w:name w:val="Carattere Carattere2"/>
    <w:basedOn w:val="Carpredefinitoparagrafo"/>
    <w:uiPriority w:val="99"/>
    <w:rsid w:val="00510B3A"/>
    <w:rPr>
      <w:rFonts w:ascii="Calibri" w:eastAsia="Times New Roman" w:hAnsi="Calibri" w:cs="Calibri"/>
      <w:lang w:eastAsia="ar-SA" w:bidi="ar-SA"/>
    </w:rPr>
  </w:style>
  <w:style w:type="paragraph" w:styleId="Paragrafoelenco">
    <w:name w:val="List Paragraph"/>
    <w:basedOn w:val="Normale"/>
    <w:uiPriority w:val="99"/>
    <w:qFormat/>
    <w:rsid w:val="00510B3A"/>
    <w:pPr>
      <w:suppressAutoHyphens/>
      <w:spacing w:after="120" w:line="360" w:lineRule="auto"/>
      <w:ind w:left="720"/>
      <w:jc w:val="both"/>
    </w:pPr>
    <w:rPr>
      <w:rFonts w:cs="Arial"/>
      <w:sz w:val="24"/>
      <w:szCs w:val="24"/>
      <w:lang w:val="en-US" w:eastAsia="ar-SA"/>
    </w:rPr>
  </w:style>
  <w:style w:type="paragraph" w:styleId="Elenco">
    <w:name w:val="List"/>
    <w:basedOn w:val="Normale"/>
    <w:uiPriority w:val="99"/>
    <w:rsid w:val="00612573"/>
    <w:pPr>
      <w:ind w:left="283" w:hanging="283"/>
    </w:pPr>
  </w:style>
  <w:style w:type="paragraph" w:styleId="Puntoelenco2">
    <w:name w:val="List Bullet 2"/>
    <w:basedOn w:val="Normale"/>
    <w:uiPriority w:val="99"/>
    <w:rsid w:val="00612573"/>
    <w:pPr>
      <w:numPr>
        <w:numId w:val="5"/>
      </w:numPr>
    </w:pPr>
  </w:style>
  <w:style w:type="paragraph" w:styleId="Puntoelenco3">
    <w:name w:val="List Bullet 3"/>
    <w:basedOn w:val="Normale"/>
    <w:uiPriority w:val="99"/>
    <w:rsid w:val="00612573"/>
    <w:pPr>
      <w:numPr>
        <w:numId w:val="6"/>
      </w:numPr>
    </w:pPr>
  </w:style>
  <w:style w:type="paragraph" w:customStyle="1" w:styleId="Corpodeltesto22">
    <w:name w:val="Corpo del testo 22"/>
    <w:basedOn w:val="Normale"/>
    <w:uiPriority w:val="99"/>
    <w:rsid w:val="003B4B60"/>
    <w:pPr>
      <w:suppressAutoHyphens/>
      <w:jc w:val="both"/>
    </w:pPr>
    <w:rPr>
      <w:sz w:val="24"/>
      <w:lang w:eastAsia="ar-SA"/>
    </w:rPr>
  </w:style>
  <w:style w:type="paragraph" w:customStyle="1" w:styleId="Default">
    <w:name w:val="Default"/>
    <w:uiPriority w:val="99"/>
    <w:rsid w:val="00810AD5"/>
    <w:pPr>
      <w:autoSpaceDE w:val="0"/>
      <w:autoSpaceDN w:val="0"/>
      <w:adjustRightInd w:val="0"/>
    </w:pPr>
    <w:rPr>
      <w:color w:val="000000"/>
      <w:sz w:val="24"/>
      <w:szCs w:val="24"/>
    </w:rPr>
  </w:style>
  <w:style w:type="paragraph" w:customStyle="1" w:styleId="CM27">
    <w:name w:val="CM27"/>
    <w:basedOn w:val="Default"/>
    <w:next w:val="Default"/>
    <w:uiPriority w:val="99"/>
    <w:rsid w:val="0018097F"/>
    <w:pPr>
      <w:widowControl w:val="0"/>
      <w:spacing w:after="243"/>
    </w:pPr>
    <w:rPr>
      <w:color w:val="auto"/>
    </w:rPr>
  </w:style>
  <w:style w:type="paragraph" w:customStyle="1" w:styleId="CM5">
    <w:name w:val="CM5"/>
    <w:basedOn w:val="Default"/>
    <w:next w:val="Default"/>
    <w:uiPriority w:val="99"/>
    <w:rsid w:val="0018097F"/>
    <w:pPr>
      <w:widowControl w:val="0"/>
      <w:spacing w:line="276" w:lineRule="atLeast"/>
    </w:pPr>
    <w:rPr>
      <w:color w:val="auto"/>
    </w:rPr>
  </w:style>
  <w:style w:type="character" w:styleId="Rimandonotaapidipagina">
    <w:name w:val="footnote reference"/>
    <w:basedOn w:val="Carpredefinitoparagrafo"/>
    <w:uiPriority w:val="99"/>
    <w:rsid w:val="00012B42"/>
    <w:rPr>
      <w:rFonts w:cs="Times New Roman"/>
      <w:vertAlign w:val="superscript"/>
    </w:rPr>
  </w:style>
  <w:style w:type="paragraph" w:customStyle="1" w:styleId="Contenutotabella">
    <w:name w:val="Contenuto tabella"/>
    <w:basedOn w:val="Normale"/>
    <w:uiPriority w:val="99"/>
    <w:rsid w:val="002C02E2"/>
    <w:pPr>
      <w:widowControl w:val="0"/>
      <w:suppressLineNumbers/>
      <w:suppressAutoHyphens/>
    </w:pPr>
    <w:rPr>
      <w:sz w:val="24"/>
      <w:szCs w:val="24"/>
      <w:lang w:eastAsia="ar-SA"/>
    </w:rPr>
  </w:style>
  <w:style w:type="character" w:customStyle="1" w:styleId="FontStyle57">
    <w:name w:val="Font Style57"/>
    <w:basedOn w:val="Carpredefinitoparagrafo"/>
    <w:uiPriority w:val="99"/>
    <w:rsid w:val="000C23FF"/>
    <w:rPr>
      <w:rFonts w:ascii="Verdana" w:hAnsi="Verdana" w:cs="Verdana"/>
      <w:sz w:val="16"/>
      <w:szCs w:val="16"/>
    </w:rPr>
  </w:style>
  <w:style w:type="paragraph" w:customStyle="1" w:styleId="Style35">
    <w:name w:val="Style35"/>
    <w:basedOn w:val="Normale"/>
    <w:uiPriority w:val="99"/>
    <w:rsid w:val="00AB38C3"/>
    <w:pPr>
      <w:widowControl w:val="0"/>
      <w:autoSpaceDE w:val="0"/>
      <w:autoSpaceDN w:val="0"/>
      <w:adjustRightInd w:val="0"/>
      <w:spacing w:line="235" w:lineRule="exact"/>
      <w:ind w:hanging="302"/>
      <w:jc w:val="both"/>
    </w:pPr>
    <w:rPr>
      <w:rFonts w:ascii="Verdana" w:hAnsi="Verdana" w:cs="Verdana"/>
      <w:sz w:val="24"/>
      <w:szCs w:val="24"/>
    </w:rPr>
  </w:style>
  <w:style w:type="character" w:customStyle="1" w:styleId="FontStyle56">
    <w:name w:val="Font Style56"/>
    <w:basedOn w:val="Carpredefinitoparagrafo"/>
    <w:uiPriority w:val="99"/>
    <w:rsid w:val="00AB38C3"/>
    <w:rPr>
      <w:rFonts w:ascii="Verdana" w:hAnsi="Verdana" w:cs="Verdana"/>
      <w:b/>
      <w:bCs/>
      <w:sz w:val="16"/>
      <w:szCs w:val="16"/>
    </w:rPr>
  </w:style>
  <w:style w:type="paragraph" w:customStyle="1" w:styleId="Style29">
    <w:name w:val="Style29"/>
    <w:basedOn w:val="Normale"/>
    <w:uiPriority w:val="99"/>
    <w:rsid w:val="00AB38C3"/>
    <w:pPr>
      <w:widowControl w:val="0"/>
      <w:autoSpaceDE w:val="0"/>
      <w:autoSpaceDN w:val="0"/>
      <w:adjustRightInd w:val="0"/>
      <w:spacing w:line="237" w:lineRule="exact"/>
    </w:pPr>
    <w:rPr>
      <w:rFonts w:ascii="Verdana" w:hAnsi="Verdana" w:cs="Verdana"/>
      <w:sz w:val="24"/>
      <w:szCs w:val="24"/>
    </w:rPr>
  </w:style>
  <w:style w:type="paragraph" w:customStyle="1" w:styleId="Style10">
    <w:name w:val="Style10"/>
    <w:basedOn w:val="Normale"/>
    <w:uiPriority w:val="99"/>
    <w:rsid w:val="00AB38C3"/>
    <w:pPr>
      <w:widowControl w:val="0"/>
      <w:autoSpaceDE w:val="0"/>
      <w:autoSpaceDN w:val="0"/>
      <w:adjustRightInd w:val="0"/>
      <w:spacing w:line="235" w:lineRule="exact"/>
      <w:ind w:firstLine="72"/>
      <w:jc w:val="both"/>
    </w:pPr>
    <w:rPr>
      <w:rFonts w:ascii="Verdana" w:hAnsi="Verdana" w:cs="Verdana"/>
      <w:sz w:val="24"/>
      <w:szCs w:val="24"/>
    </w:rPr>
  </w:style>
  <w:style w:type="paragraph" w:customStyle="1" w:styleId="Style14">
    <w:name w:val="Style14"/>
    <w:basedOn w:val="Normale"/>
    <w:uiPriority w:val="99"/>
    <w:rsid w:val="005E0E27"/>
    <w:pPr>
      <w:widowControl w:val="0"/>
      <w:autoSpaceDE w:val="0"/>
      <w:autoSpaceDN w:val="0"/>
      <w:adjustRightInd w:val="0"/>
    </w:pPr>
    <w:rPr>
      <w:rFonts w:ascii="Verdana" w:hAnsi="Verdana" w:cs="Verdana"/>
      <w:sz w:val="24"/>
      <w:szCs w:val="24"/>
    </w:rPr>
  </w:style>
  <w:style w:type="paragraph" w:customStyle="1" w:styleId="Style32">
    <w:name w:val="Style32"/>
    <w:basedOn w:val="Normale"/>
    <w:uiPriority w:val="99"/>
    <w:rsid w:val="005E0E27"/>
    <w:pPr>
      <w:widowControl w:val="0"/>
      <w:autoSpaceDE w:val="0"/>
      <w:autoSpaceDN w:val="0"/>
      <w:adjustRightInd w:val="0"/>
      <w:spacing w:line="283" w:lineRule="exact"/>
      <w:ind w:hanging="341"/>
    </w:pPr>
    <w:rPr>
      <w:rFonts w:ascii="Verdana" w:hAnsi="Verdana" w:cs="Verdana"/>
      <w:sz w:val="24"/>
      <w:szCs w:val="24"/>
    </w:rPr>
  </w:style>
  <w:style w:type="paragraph" w:customStyle="1" w:styleId="Style33">
    <w:name w:val="Style33"/>
    <w:basedOn w:val="Normale"/>
    <w:uiPriority w:val="99"/>
    <w:rsid w:val="005E0E27"/>
    <w:pPr>
      <w:widowControl w:val="0"/>
      <w:autoSpaceDE w:val="0"/>
      <w:autoSpaceDN w:val="0"/>
      <w:adjustRightInd w:val="0"/>
      <w:spacing w:line="283" w:lineRule="exact"/>
      <w:ind w:hanging="341"/>
    </w:pPr>
    <w:rPr>
      <w:rFonts w:ascii="Verdana" w:hAnsi="Verdana" w:cs="Verdana"/>
      <w:sz w:val="24"/>
      <w:szCs w:val="24"/>
    </w:rPr>
  </w:style>
  <w:style w:type="paragraph" w:customStyle="1" w:styleId="Style37">
    <w:name w:val="Style37"/>
    <w:basedOn w:val="Normale"/>
    <w:uiPriority w:val="99"/>
    <w:rsid w:val="005E0E27"/>
    <w:pPr>
      <w:widowControl w:val="0"/>
      <w:autoSpaceDE w:val="0"/>
      <w:autoSpaceDN w:val="0"/>
      <w:adjustRightInd w:val="0"/>
    </w:pPr>
    <w:rPr>
      <w:rFonts w:ascii="Verdana" w:hAnsi="Verdana" w:cs="Verdana"/>
      <w:sz w:val="24"/>
      <w:szCs w:val="24"/>
    </w:rPr>
  </w:style>
  <w:style w:type="paragraph" w:customStyle="1" w:styleId="Style40">
    <w:name w:val="Style40"/>
    <w:basedOn w:val="Normale"/>
    <w:uiPriority w:val="99"/>
    <w:rsid w:val="005E0E27"/>
    <w:pPr>
      <w:widowControl w:val="0"/>
      <w:autoSpaceDE w:val="0"/>
      <w:autoSpaceDN w:val="0"/>
      <w:adjustRightInd w:val="0"/>
    </w:pPr>
    <w:rPr>
      <w:rFonts w:ascii="Verdana" w:hAnsi="Verdana" w:cs="Verdana"/>
      <w:sz w:val="24"/>
      <w:szCs w:val="24"/>
    </w:rPr>
  </w:style>
  <w:style w:type="paragraph" w:customStyle="1" w:styleId="Style41">
    <w:name w:val="Style41"/>
    <w:basedOn w:val="Normale"/>
    <w:uiPriority w:val="99"/>
    <w:rsid w:val="005E0E27"/>
    <w:pPr>
      <w:widowControl w:val="0"/>
      <w:autoSpaceDE w:val="0"/>
      <w:autoSpaceDN w:val="0"/>
      <w:adjustRightInd w:val="0"/>
    </w:pPr>
    <w:rPr>
      <w:rFonts w:ascii="Verdana" w:hAnsi="Verdana" w:cs="Verdana"/>
      <w:sz w:val="24"/>
      <w:szCs w:val="24"/>
    </w:rPr>
  </w:style>
  <w:style w:type="character" w:customStyle="1" w:styleId="FontStyle50">
    <w:name w:val="Font Style50"/>
    <w:basedOn w:val="Carpredefinitoparagrafo"/>
    <w:uiPriority w:val="99"/>
    <w:rsid w:val="005E0E27"/>
    <w:rPr>
      <w:rFonts w:ascii="Verdana" w:hAnsi="Verdana" w:cs="Verdana"/>
      <w:b/>
      <w:bCs/>
      <w:i/>
      <w:iCs/>
      <w:sz w:val="16"/>
      <w:szCs w:val="16"/>
    </w:rPr>
  </w:style>
  <w:style w:type="character" w:customStyle="1" w:styleId="FontStyle51">
    <w:name w:val="Font Style51"/>
    <w:basedOn w:val="Carpredefinitoparagrafo"/>
    <w:uiPriority w:val="99"/>
    <w:rsid w:val="005E0E27"/>
    <w:rPr>
      <w:rFonts w:ascii="Verdana" w:hAnsi="Verdana" w:cs="Verdana"/>
      <w:b/>
      <w:bCs/>
      <w:sz w:val="14"/>
      <w:szCs w:val="14"/>
    </w:rPr>
  </w:style>
  <w:style w:type="character" w:customStyle="1" w:styleId="FontStyle52">
    <w:name w:val="Font Style52"/>
    <w:basedOn w:val="Carpredefinitoparagrafo"/>
    <w:uiPriority w:val="99"/>
    <w:rsid w:val="005E0E27"/>
    <w:rPr>
      <w:rFonts w:ascii="Verdana" w:hAnsi="Verdana" w:cs="Verdana"/>
      <w:b/>
      <w:bCs/>
      <w:sz w:val="22"/>
      <w:szCs w:val="22"/>
    </w:rPr>
  </w:style>
  <w:style w:type="paragraph" w:customStyle="1" w:styleId="Corpodeltesto221">
    <w:name w:val="Corpo del testo 221"/>
    <w:basedOn w:val="Normale"/>
    <w:uiPriority w:val="99"/>
    <w:rsid w:val="005E0E27"/>
    <w:pPr>
      <w:suppressAutoHyphens/>
      <w:jc w:val="both"/>
    </w:pPr>
    <w:rPr>
      <w:sz w:val="24"/>
      <w:szCs w:val="24"/>
      <w:lang w:eastAsia="ar-SA"/>
    </w:rPr>
  </w:style>
  <w:style w:type="paragraph" w:customStyle="1" w:styleId="Corpodeltesto23">
    <w:name w:val="Corpo del testo 23"/>
    <w:basedOn w:val="Normale"/>
    <w:uiPriority w:val="99"/>
    <w:rsid w:val="005E0E27"/>
    <w:pPr>
      <w:suppressAutoHyphens/>
      <w:jc w:val="both"/>
    </w:pPr>
    <w:rPr>
      <w:sz w:val="24"/>
      <w:szCs w:val="24"/>
      <w:lang w:eastAsia="ar-SA"/>
    </w:rPr>
  </w:style>
  <w:style w:type="paragraph" w:customStyle="1" w:styleId="Style4">
    <w:name w:val="Style4"/>
    <w:basedOn w:val="Normale"/>
    <w:uiPriority w:val="99"/>
    <w:rsid w:val="005E0E27"/>
    <w:pPr>
      <w:widowControl w:val="0"/>
      <w:autoSpaceDE w:val="0"/>
      <w:autoSpaceDN w:val="0"/>
      <w:adjustRightInd w:val="0"/>
      <w:spacing w:line="240" w:lineRule="exact"/>
      <w:jc w:val="both"/>
    </w:pPr>
    <w:rPr>
      <w:rFonts w:ascii="Verdana" w:hAnsi="Verdana" w:cs="Verdana"/>
      <w:sz w:val="24"/>
      <w:szCs w:val="24"/>
    </w:rPr>
  </w:style>
  <w:style w:type="paragraph" w:customStyle="1" w:styleId="Style20">
    <w:name w:val="Style20"/>
    <w:basedOn w:val="Normale"/>
    <w:uiPriority w:val="99"/>
    <w:rsid w:val="005E0E27"/>
    <w:pPr>
      <w:widowControl w:val="0"/>
      <w:autoSpaceDE w:val="0"/>
      <w:autoSpaceDN w:val="0"/>
      <w:adjustRightInd w:val="0"/>
      <w:spacing w:line="237" w:lineRule="exact"/>
      <w:jc w:val="both"/>
    </w:pPr>
    <w:rPr>
      <w:rFonts w:ascii="Verdana" w:hAnsi="Verdana" w:cs="Verdana"/>
      <w:sz w:val="24"/>
      <w:szCs w:val="24"/>
    </w:rPr>
  </w:style>
  <w:style w:type="paragraph" w:customStyle="1" w:styleId="Style9">
    <w:name w:val="Style9"/>
    <w:basedOn w:val="Normale"/>
    <w:uiPriority w:val="99"/>
    <w:rsid w:val="005E0E27"/>
    <w:pPr>
      <w:widowControl w:val="0"/>
      <w:autoSpaceDE w:val="0"/>
      <w:autoSpaceDN w:val="0"/>
      <w:adjustRightInd w:val="0"/>
      <w:spacing w:line="236" w:lineRule="exact"/>
      <w:jc w:val="both"/>
    </w:pPr>
    <w:rPr>
      <w:rFonts w:ascii="Verdana" w:hAnsi="Verdana" w:cs="Verdana"/>
      <w:sz w:val="24"/>
      <w:szCs w:val="24"/>
    </w:rPr>
  </w:style>
  <w:style w:type="paragraph" w:customStyle="1" w:styleId="Style42">
    <w:name w:val="Style42"/>
    <w:basedOn w:val="Normale"/>
    <w:uiPriority w:val="99"/>
    <w:rsid w:val="005E0E27"/>
    <w:pPr>
      <w:widowControl w:val="0"/>
      <w:autoSpaceDE w:val="0"/>
      <w:autoSpaceDN w:val="0"/>
      <w:adjustRightInd w:val="0"/>
    </w:pPr>
    <w:rPr>
      <w:rFonts w:ascii="Verdana" w:hAnsi="Verdana" w:cs="Verdana"/>
      <w:sz w:val="24"/>
      <w:szCs w:val="24"/>
    </w:rPr>
  </w:style>
  <w:style w:type="character" w:customStyle="1" w:styleId="FontStyle55">
    <w:name w:val="Font Style55"/>
    <w:basedOn w:val="Carpredefinitoparagrafo"/>
    <w:uiPriority w:val="99"/>
    <w:rsid w:val="005E0E27"/>
    <w:rPr>
      <w:rFonts w:ascii="Verdana" w:hAnsi="Verdana" w:cs="Verdana"/>
      <w:b/>
      <w:bCs/>
      <w:sz w:val="12"/>
      <w:szCs w:val="12"/>
    </w:rPr>
  </w:style>
  <w:style w:type="character" w:customStyle="1" w:styleId="FontStyle54">
    <w:name w:val="Font Style54"/>
    <w:basedOn w:val="Carpredefinitoparagrafo"/>
    <w:uiPriority w:val="99"/>
    <w:rsid w:val="005E0E27"/>
    <w:rPr>
      <w:rFonts w:ascii="Verdana" w:hAnsi="Verdana" w:cs="Verdana"/>
      <w:b/>
      <w:bCs/>
      <w:sz w:val="16"/>
      <w:szCs w:val="16"/>
    </w:rPr>
  </w:style>
  <w:style w:type="paragraph" w:customStyle="1" w:styleId="MS2000-BaseParagrafo">
    <w:name w:val="MS2000 - Base Paragrafo"/>
    <w:basedOn w:val="Normale"/>
    <w:uiPriority w:val="99"/>
    <w:rsid w:val="005B6A72"/>
    <w:pPr>
      <w:tabs>
        <w:tab w:val="left" w:pos="284"/>
      </w:tabs>
      <w:overflowPunct w:val="0"/>
      <w:autoSpaceDE w:val="0"/>
      <w:autoSpaceDN w:val="0"/>
      <w:adjustRightInd w:val="0"/>
      <w:ind w:left="567" w:hanging="567"/>
      <w:textAlignment w:val="baseline"/>
    </w:pPr>
    <w:rPr>
      <w:rFonts w:ascii="Arial" w:hAnsi="Arial"/>
    </w:rPr>
  </w:style>
</w:styles>
</file>

<file path=word/webSettings.xml><?xml version="1.0" encoding="utf-8"?>
<w:webSettings xmlns:r="http://schemas.openxmlformats.org/officeDocument/2006/relationships" xmlns:w="http://schemas.openxmlformats.org/wordprocessingml/2006/main">
  <w:divs>
    <w:div w:id="2265722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celeste@regione.puglia.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www.empulia.i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10725</Words>
  <Characters>61136</Characters>
  <Application>Microsoft Office Word</Application>
  <DocSecurity>0</DocSecurity>
  <Lines>509</Lines>
  <Paragraphs>143</Paragraphs>
  <ScaleCrop>false</ScaleCrop>
  <Company>Hewlett-Packard Company</Company>
  <LinksUpToDate>false</LinksUpToDate>
  <CharactersWithSpaces>71718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DISCIPLINARE DI GARA</dc:title>
  <dc:subject/>
  <dc:creator>Raffaella Ruccia</dc:creator>
  <cp:keywords/>
  <dc:description/>
  <cp:lastModifiedBy>Raffaella Ruccia</cp:lastModifiedBy>
  <cp:revision>7</cp:revision>
  <cp:lastPrinted>2012-12-10T13:50:00Z</cp:lastPrinted>
  <dcterms:created xsi:type="dcterms:W3CDTF">2013-01-24T15:12:00Z</dcterms:created>
  <dcterms:modified xsi:type="dcterms:W3CDTF">2013-02-15T10:39:00Z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0x010100955356E694D733498E8F21A2444CFB16</vt:lpwstr>
  </property>
</Properties>
</file>